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92BDA" w:rsidRPr="00F45657" w:rsidRDefault="00592BDA" w:rsidP="00592BDA">
      <w:pPr>
        <w:jc w:val="right"/>
        <w:rPr>
          <w:lang w:val="en-GB"/>
        </w:rPr>
      </w:pPr>
      <w:bookmarkStart w:id="0" w:name="_GoBack"/>
      <w:bookmarkEnd w:id="0"/>
      <w:r w:rsidRPr="00F45657">
        <w:rPr>
          <w:lang w:val="en-GB"/>
        </w:rPr>
        <w:t xml:space="preserve">Zał. nr </w:t>
      </w:r>
      <w:r w:rsidR="003F5F77" w:rsidRPr="00F45657">
        <w:rPr>
          <w:lang w:val="en-GB"/>
        </w:rPr>
        <w:t>4</w:t>
      </w:r>
      <w:r w:rsidRPr="00F45657">
        <w:rPr>
          <w:lang w:val="en-GB"/>
        </w:rPr>
        <w:t xml:space="preserve"> do ZW</w:t>
      </w:r>
      <w:r w:rsidR="006B4650">
        <w:rPr>
          <w:lang w:val="en-GB"/>
        </w:rPr>
        <w:t xml:space="preserve"> 64</w:t>
      </w:r>
      <w:r w:rsidR="00407B87" w:rsidRPr="00F45657">
        <w:rPr>
          <w:lang w:val="en-GB"/>
        </w:rPr>
        <w:t>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6B4650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lang w:val="en-GB" w:eastAsia="pl-PL"/>
              </w:rPr>
              <w:t xml:space="preserve">FACULTY ……… / DEPARTMENT……………… </w:t>
            </w:r>
          </w:p>
          <w:p w:rsidR="006B4650" w:rsidRPr="00E30E9E" w:rsidRDefault="006B4650" w:rsidP="006B4650">
            <w:pPr>
              <w:ind w:left="560" w:hanging="560"/>
              <w:jc w:val="center"/>
              <w:outlineLvl w:val="1"/>
              <w:rPr>
                <w:b/>
                <w:bCs/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>SUBJECT CARD</w:t>
            </w:r>
          </w:p>
          <w:p w:rsidR="006B4650" w:rsidRPr="006B4650" w:rsidRDefault="006B4650" w:rsidP="006B4650">
            <w:pPr>
              <w:ind w:left="560" w:hanging="560"/>
              <w:outlineLvl w:val="1"/>
              <w:rPr>
                <w:b/>
                <w:bCs/>
                <w:lang w:eastAsia="pl-PL"/>
              </w:rPr>
            </w:pPr>
            <w:r w:rsidRPr="006B4650">
              <w:rPr>
                <w:b/>
                <w:bCs/>
                <w:lang w:eastAsia="pl-PL"/>
              </w:rPr>
              <w:t xml:space="preserve">Name in Polish </w:t>
            </w:r>
            <w:r w:rsidRPr="006B4650">
              <w:rPr>
                <w:b/>
                <w:i/>
              </w:rPr>
              <w:t>Projekt i Implementacja Systemów Webowych</w:t>
            </w:r>
          </w:p>
          <w:p w:rsidR="006B4650" w:rsidRPr="00E30E9E" w:rsidRDefault="006B4650" w:rsidP="006B4650">
            <w:pPr>
              <w:ind w:left="560" w:hanging="560"/>
              <w:outlineLvl w:val="1"/>
              <w:rPr>
                <w:b/>
                <w:bCs/>
                <w:lang w:val="en-GB" w:eastAsia="pl-PL"/>
              </w:rPr>
            </w:pPr>
            <w:r w:rsidRPr="006B4650">
              <w:rPr>
                <w:b/>
                <w:bCs/>
                <w:lang w:val="en-US" w:eastAsia="pl-PL"/>
              </w:rPr>
              <w:t xml:space="preserve">Name in English </w:t>
            </w:r>
            <w:r w:rsidRPr="006B4650">
              <w:rPr>
                <w:b/>
                <w:i/>
                <w:lang w:val="en-GB"/>
              </w:rPr>
              <w:t>Web Applications Designing and Programming</w:t>
            </w:r>
          </w:p>
          <w:p w:rsidR="006B4650" w:rsidRPr="00E30E9E" w:rsidRDefault="006B4650" w:rsidP="006B4650">
            <w:pPr>
              <w:ind w:left="560" w:hanging="560"/>
              <w:outlineLvl w:val="1"/>
              <w:rPr>
                <w:b/>
                <w:bCs/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>Main f</w:t>
            </w:r>
            <w:r>
              <w:rPr>
                <w:b/>
                <w:bCs/>
                <w:lang w:val="en-GB" w:eastAsia="pl-PL"/>
              </w:rPr>
              <w:t>ield of study (if applicable): Informatics</w:t>
            </w:r>
            <w:r w:rsidRPr="00E30E9E">
              <w:rPr>
                <w:b/>
                <w:bCs/>
                <w:lang w:val="en-GB" w:eastAsia="pl-PL"/>
              </w:rPr>
              <w:t xml:space="preserve"> </w:t>
            </w:r>
          </w:p>
          <w:p w:rsidR="006B4650" w:rsidRPr="00E30E9E" w:rsidRDefault="006B4650" w:rsidP="006B4650">
            <w:pPr>
              <w:ind w:left="560" w:hanging="560"/>
              <w:outlineLvl w:val="1"/>
              <w:rPr>
                <w:b/>
                <w:bCs/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>S</w:t>
            </w:r>
            <w:r>
              <w:rPr>
                <w:b/>
                <w:bCs/>
                <w:lang w:val="en-GB" w:eastAsia="pl-PL"/>
              </w:rPr>
              <w:t xml:space="preserve">pecialization (if applicable): </w:t>
            </w:r>
            <w:r w:rsidRPr="00E30E9E">
              <w:rPr>
                <w:b/>
                <w:bCs/>
                <w:lang w:val="en-GB" w:eastAsia="pl-PL"/>
              </w:rPr>
              <w:t>Software engineering</w:t>
            </w:r>
          </w:p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 xml:space="preserve">Level and form of studies: </w:t>
            </w:r>
            <w:r w:rsidRPr="00E30E9E">
              <w:rPr>
                <w:b/>
                <w:bCs/>
                <w:strike/>
                <w:lang w:val="en-GB" w:eastAsia="pl-PL"/>
              </w:rPr>
              <w:t>1st</w:t>
            </w:r>
            <w:r w:rsidRPr="00E30E9E">
              <w:rPr>
                <w:b/>
                <w:bCs/>
                <w:lang w:val="en-GB" w:eastAsia="pl-PL"/>
              </w:rPr>
              <w:t xml:space="preserve">/ 2nd* level, </w:t>
            </w:r>
            <w:r w:rsidRPr="0005117C">
              <w:rPr>
                <w:b/>
                <w:bCs/>
                <w:strike/>
                <w:lang w:val="en-GB" w:eastAsia="pl-PL"/>
              </w:rPr>
              <w:t>full-time</w:t>
            </w:r>
            <w:r w:rsidRPr="00E30E9E">
              <w:rPr>
                <w:b/>
                <w:bCs/>
                <w:lang w:val="en-GB" w:eastAsia="pl-PL"/>
              </w:rPr>
              <w:t xml:space="preserve"> / </w:t>
            </w:r>
            <w:r w:rsidRPr="0005117C">
              <w:rPr>
                <w:b/>
                <w:bCs/>
                <w:lang w:val="en-GB" w:eastAsia="pl-PL"/>
              </w:rPr>
              <w:t>part-time</w:t>
            </w:r>
            <w:r w:rsidRPr="00E30E9E">
              <w:rPr>
                <w:b/>
                <w:bCs/>
                <w:lang w:val="en-GB" w:eastAsia="pl-PL"/>
              </w:rPr>
              <w:t>*</w:t>
            </w:r>
          </w:p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 xml:space="preserve">Kind of subject: </w:t>
            </w:r>
            <w:r w:rsidRPr="00E30E9E">
              <w:rPr>
                <w:b/>
                <w:bCs/>
                <w:strike/>
                <w:lang w:val="en-GB" w:eastAsia="pl-PL"/>
              </w:rPr>
              <w:t>obligatory</w:t>
            </w:r>
            <w:r w:rsidRPr="00E30E9E">
              <w:rPr>
                <w:b/>
                <w:bCs/>
                <w:lang w:val="en-GB" w:eastAsia="pl-PL"/>
              </w:rPr>
              <w:t xml:space="preserve"> / optional / </w:t>
            </w:r>
            <w:r w:rsidRPr="00E30E9E">
              <w:rPr>
                <w:b/>
                <w:bCs/>
                <w:strike/>
                <w:lang w:val="en-GB" w:eastAsia="pl-PL"/>
              </w:rPr>
              <w:t>university-wide</w:t>
            </w:r>
            <w:r w:rsidRPr="00E30E9E">
              <w:rPr>
                <w:b/>
                <w:bCs/>
                <w:lang w:val="en-GB" w:eastAsia="pl-PL"/>
              </w:rPr>
              <w:t>*</w:t>
            </w:r>
          </w:p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>Subject code …………….</w:t>
            </w:r>
          </w:p>
          <w:p w:rsidR="009A3831" w:rsidRPr="006B4650" w:rsidRDefault="006B4650" w:rsidP="006B4650">
            <w:pPr>
              <w:rPr>
                <w:b/>
                <w:bCs/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 xml:space="preserve">Group of courses YES / </w:t>
            </w:r>
            <w:r w:rsidRPr="006B4650">
              <w:rPr>
                <w:b/>
                <w:bCs/>
                <w:strike/>
                <w:lang w:val="en-GB" w:eastAsia="pl-PL"/>
              </w:rPr>
              <w:t>NO*</w:t>
            </w:r>
          </w:p>
        </w:tc>
      </w:tr>
    </w:tbl>
    <w:p w:rsidR="003C37E7" w:rsidRPr="006B4650" w:rsidRDefault="003C37E7">
      <w:pPr>
        <w:rPr>
          <w:sz w:val="12"/>
          <w:szCs w:val="12"/>
          <w:lang w:val="en-US"/>
        </w:rPr>
      </w:pPr>
    </w:p>
    <w:p w:rsidR="005C16CA" w:rsidRPr="006B4650" w:rsidRDefault="005C16CA">
      <w:pPr>
        <w:rPr>
          <w:sz w:val="12"/>
          <w:szCs w:val="12"/>
          <w:lang w:val="en-US"/>
        </w:rPr>
      </w:pPr>
    </w:p>
    <w:p w:rsidR="005C16CA" w:rsidRPr="006B4650" w:rsidRDefault="005C16CA">
      <w:pPr>
        <w:rPr>
          <w:sz w:val="12"/>
          <w:szCs w:val="1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1238"/>
        <w:gridCol w:w="1267"/>
        <w:gridCol w:w="1423"/>
        <w:gridCol w:w="1275"/>
        <w:gridCol w:w="1304"/>
      </w:tblGrid>
      <w:tr w:rsidR="006B4650" w:rsidRPr="00F45657" w:rsidTr="00990D32">
        <w:tc>
          <w:tcPr>
            <w:tcW w:w="2802" w:type="dxa"/>
          </w:tcPr>
          <w:p w:rsidR="006B4650" w:rsidRPr="006B4650" w:rsidRDefault="006B4650" w:rsidP="006B465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Lecture</w:t>
            </w:r>
          </w:p>
        </w:tc>
        <w:tc>
          <w:tcPr>
            <w:tcW w:w="1267" w:type="dxa"/>
          </w:tcPr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Classes</w:t>
            </w:r>
          </w:p>
        </w:tc>
        <w:tc>
          <w:tcPr>
            <w:tcW w:w="1426" w:type="dxa"/>
          </w:tcPr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Laboratory</w:t>
            </w:r>
          </w:p>
        </w:tc>
        <w:tc>
          <w:tcPr>
            <w:tcW w:w="1276" w:type="dxa"/>
          </w:tcPr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Project</w:t>
            </w:r>
          </w:p>
        </w:tc>
        <w:tc>
          <w:tcPr>
            <w:tcW w:w="1305" w:type="dxa"/>
          </w:tcPr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Seminar</w:t>
            </w:r>
          </w:p>
        </w:tc>
      </w:tr>
      <w:tr w:rsidR="006B4650" w:rsidRPr="00F45657" w:rsidTr="00990D32">
        <w:tc>
          <w:tcPr>
            <w:tcW w:w="2802" w:type="dxa"/>
          </w:tcPr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Number of hours of organized classes in University (ZZU)</w:t>
            </w:r>
          </w:p>
        </w:tc>
        <w:tc>
          <w:tcPr>
            <w:tcW w:w="1134" w:type="dxa"/>
          </w:tcPr>
          <w:p w:rsidR="006B4650" w:rsidRPr="00F45657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</w:t>
            </w:r>
          </w:p>
        </w:tc>
        <w:tc>
          <w:tcPr>
            <w:tcW w:w="1267" w:type="dxa"/>
          </w:tcPr>
          <w:p w:rsidR="006B4650" w:rsidRPr="00F45657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26" w:type="dxa"/>
          </w:tcPr>
          <w:p w:rsidR="006B4650" w:rsidRPr="00F45657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276" w:type="dxa"/>
          </w:tcPr>
          <w:p w:rsidR="006B4650" w:rsidRPr="00F45657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</w:tcPr>
          <w:p w:rsidR="006B4650" w:rsidRPr="00F45657" w:rsidRDefault="006B4650" w:rsidP="006B4650">
            <w:pPr>
              <w:rPr>
                <w:sz w:val="22"/>
                <w:szCs w:val="22"/>
                <w:lang w:val="en-GB"/>
              </w:rPr>
            </w:pPr>
          </w:p>
        </w:tc>
      </w:tr>
      <w:tr w:rsidR="006B4650" w:rsidRPr="00F45657" w:rsidTr="00990D32">
        <w:tc>
          <w:tcPr>
            <w:tcW w:w="2802" w:type="dxa"/>
          </w:tcPr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Number of hours of total student workload (CNPS)</w:t>
            </w:r>
          </w:p>
        </w:tc>
        <w:tc>
          <w:tcPr>
            <w:tcW w:w="1134" w:type="dxa"/>
          </w:tcPr>
          <w:p w:rsidR="006B4650" w:rsidRPr="005938A5" w:rsidRDefault="006B4650" w:rsidP="006B46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67" w:type="dxa"/>
          </w:tcPr>
          <w:p w:rsidR="006B4650" w:rsidRPr="00F45657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26" w:type="dxa"/>
          </w:tcPr>
          <w:p w:rsidR="006B4650" w:rsidRPr="00F45657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54</w:t>
            </w:r>
          </w:p>
        </w:tc>
        <w:tc>
          <w:tcPr>
            <w:tcW w:w="1276" w:type="dxa"/>
          </w:tcPr>
          <w:p w:rsidR="006B4650" w:rsidRPr="00F45657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</w:tcPr>
          <w:p w:rsidR="006B4650" w:rsidRPr="00F45657" w:rsidRDefault="006B4650" w:rsidP="006B4650">
            <w:pPr>
              <w:rPr>
                <w:sz w:val="22"/>
                <w:szCs w:val="22"/>
                <w:lang w:val="en-GB"/>
              </w:rPr>
            </w:pPr>
          </w:p>
        </w:tc>
      </w:tr>
      <w:tr w:rsidR="006B4650" w:rsidRPr="00F45657" w:rsidTr="00990D32">
        <w:tc>
          <w:tcPr>
            <w:tcW w:w="2802" w:type="dxa"/>
          </w:tcPr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Form of crediting</w:t>
            </w:r>
          </w:p>
        </w:tc>
        <w:tc>
          <w:tcPr>
            <w:tcW w:w="1134" w:type="dxa"/>
          </w:tcPr>
          <w:p w:rsidR="006B4650" w:rsidRPr="00F45657" w:rsidRDefault="006B4650" w:rsidP="006B4650">
            <w:pPr>
              <w:rPr>
                <w:sz w:val="20"/>
                <w:szCs w:val="20"/>
                <w:lang w:val="en-GB"/>
              </w:rPr>
            </w:pPr>
            <w:r w:rsidRPr="006B4650">
              <w:rPr>
                <w:strike/>
                <w:sz w:val="20"/>
                <w:lang w:val="en-GB" w:eastAsia="pl-PL"/>
              </w:rPr>
              <w:t xml:space="preserve">Examination </w:t>
            </w:r>
            <w:r w:rsidRPr="00E30E9E">
              <w:rPr>
                <w:sz w:val="20"/>
                <w:lang w:val="en-GB" w:eastAsia="pl-PL"/>
              </w:rPr>
              <w:t>/ crediting with grade*</w:t>
            </w:r>
          </w:p>
        </w:tc>
        <w:tc>
          <w:tcPr>
            <w:tcW w:w="1267" w:type="dxa"/>
          </w:tcPr>
          <w:p w:rsidR="006B4650" w:rsidRPr="00F45657" w:rsidRDefault="006B4650" w:rsidP="006B4650">
            <w:pPr>
              <w:rPr>
                <w:sz w:val="20"/>
                <w:szCs w:val="20"/>
                <w:lang w:val="en-GB"/>
              </w:rPr>
            </w:pPr>
            <w:r w:rsidRPr="00E30E9E">
              <w:rPr>
                <w:sz w:val="20"/>
                <w:lang w:val="en-GB" w:eastAsia="pl-PL"/>
              </w:rPr>
              <w:t>Examination / crediting with grade*</w:t>
            </w:r>
          </w:p>
        </w:tc>
        <w:tc>
          <w:tcPr>
            <w:tcW w:w="1426" w:type="dxa"/>
          </w:tcPr>
          <w:p w:rsidR="006B4650" w:rsidRPr="00F45657" w:rsidRDefault="006B4650" w:rsidP="006B4650">
            <w:pPr>
              <w:rPr>
                <w:sz w:val="20"/>
                <w:szCs w:val="20"/>
                <w:lang w:val="en-GB"/>
              </w:rPr>
            </w:pPr>
            <w:r w:rsidRPr="006B4650">
              <w:rPr>
                <w:strike/>
                <w:sz w:val="20"/>
                <w:lang w:val="en-GB" w:eastAsia="pl-PL"/>
              </w:rPr>
              <w:t>Examination</w:t>
            </w:r>
            <w:r w:rsidRPr="00E30E9E">
              <w:rPr>
                <w:sz w:val="20"/>
                <w:lang w:val="en-GB" w:eastAsia="pl-PL"/>
              </w:rPr>
              <w:t xml:space="preserve"> / crediting with grade*</w:t>
            </w:r>
          </w:p>
        </w:tc>
        <w:tc>
          <w:tcPr>
            <w:tcW w:w="1276" w:type="dxa"/>
          </w:tcPr>
          <w:p w:rsidR="006B4650" w:rsidRPr="00F45657" w:rsidRDefault="006B4650" w:rsidP="006B4650">
            <w:pPr>
              <w:rPr>
                <w:sz w:val="20"/>
                <w:szCs w:val="20"/>
                <w:lang w:val="en-GB"/>
              </w:rPr>
            </w:pPr>
            <w:r w:rsidRPr="00E30E9E">
              <w:rPr>
                <w:sz w:val="20"/>
                <w:lang w:val="en-GB" w:eastAsia="pl-PL"/>
              </w:rPr>
              <w:t>Examination / crediting with grade*</w:t>
            </w:r>
          </w:p>
        </w:tc>
        <w:tc>
          <w:tcPr>
            <w:tcW w:w="1305" w:type="dxa"/>
          </w:tcPr>
          <w:p w:rsidR="006B4650" w:rsidRPr="00F45657" w:rsidRDefault="006B4650" w:rsidP="006B4650">
            <w:pPr>
              <w:rPr>
                <w:sz w:val="20"/>
                <w:szCs w:val="20"/>
                <w:lang w:val="en-GB"/>
              </w:rPr>
            </w:pPr>
            <w:r w:rsidRPr="00E30E9E">
              <w:rPr>
                <w:sz w:val="20"/>
                <w:lang w:val="en-GB" w:eastAsia="pl-PL"/>
              </w:rPr>
              <w:t>Examination / crediting with grade*</w:t>
            </w:r>
          </w:p>
        </w:tc>
      </w:tr>
      <w:tr w:rsidR="006B4650" w:rsidRPr="006B4650" w:rsidTr="00990D32">
        <w:tc>
          <w:tcPr>
            <w:tcW w:w="2802" w:type="dxa"/>
          </w:tcPr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For group of courses mark (X) final course</w:t>
            </w:r>
          </w:p>
        </w:tc>
        <w:tc>
          <w:tcPr>
            <w:tcW w:w="1134" w:type="dxa"/>
          </w:tcPr>
          <w:p w:rsidR="006B4650" w:rsidRPr="006B4650" w:rsidRDefault="006B4650" w:rsidP="006B465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67" w:type="dxa"/>
          </w:tcPr>
          <w:p w:rsidR="006B4650" w:rsidRPr="006B4650" w:rsidRDefault="006B4650" w:rsidP="006B465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26" w:type="dxa"/>
          </w:tcPr>
          <w:p w:rsidR="006B4650" w:rsidRPr="006B4650" w:rsidRDefault="006B4650" w:rsidP="006B465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6B4650" w:rsidRPr="006B4650" w:rsidRDefault="006B4650" w:rsidP="006B465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05" w:type="dxa"/>
          </w:tcPr>
          <w:p w:rsidR="006B4650" w:rsidRPr="006B4650" w:rsidRDefault="006B4650" w:rsidP="006B465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B4650" w:rsidRPr="00F45657" w:rsidTr="00990D32">
        <w:tc>
          <w:tcPr>
            <w:tcW w:w="2802" w:type="dxa"/>
          </w:tcPr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sz w:val="20"/>
                <w:lang w:val="en-GB" w:eastAsia="pl-PL"/>
              </w:rPr>
              <w:t>Number of ECTS points</w:t>
            </w:r>
          </w:p>
        </w:tc>
        <w:tc>
          <w:tcPr>
            <w:tcW w:w="1134" w:type="dxa"/>
          </w:tcPr>
          <w:p w:rsidR="006B4650" w:rsidRPr="005938A5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  <w:r w:rsidRPr="005938A5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267" w:type="dxa"/>
          </w:tcPr>
          <w:p w:rsidR="006B4650" w:rsidRPr="005938A5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26" w:type="dxa"/>
          </w:tcPr>
          <w:p w:rsidR="006B4650" w:rsidRPr="005938A5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276" w:type="dxa"/>
          </w:tcPr>
          <w:p w:rsidR="006B4650" w:rsidRPr="005938A5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</w:tcPr>
          <w:p w:rsidR="006B4650" w:rsidRPr="00F45657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B4650" w:rsidRPr="00F45657" w:rsidTr="00990D32">
        <w:tc>
          <w:tcPr>
            <w:tcW w:w="2802" w:type="dxa"/>
          </w:tcPr>
          <w:p w:rsidR="006B4650" w:rsidRPr="00E30E9E" w:rsidRDefault="006B4650" w:rsidP="006B4650">
            <w:pPr>
              <w:jc w:val="right"/>
              <w:rPr>
                <w:lang w:val="en-GB" w:eastAsia="pl-PL"/>
              </w:rPr>
            </w:pPr>
            <w:r w:rsidRPr="00E30E9E">
              <w:rPr>
                <w:sz w:val="20"/>
                <w:lang w:val="en-GB" w:eastAsia="pl-PL"/>
              </w:rPr>
              <w:t xml:space="preserve">including number of ECTS points for practical (P) classes </w:t>
            </w:r>
          </w:p>
        </w:tc>
        <w:tc>
          <w:tcPr>
            <w:tcW w:w="1134" w:type="dxa"/>
          </w:tcPr>
          <w:p w:rsidR="006B4650" w:rsidRPr="005938A5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  <w:r w:rsidRPr="005938A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1267" w:type="dxa"/>
          </w:tcPr>
          <w:p w:rsidR="006B4650" w:rsidRPr="005938A5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26" w:type="dxa"/>
          </w:tcPr>
          <w:p w:rsidR="006B4650" w:rsidRPr="005938A5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276" w:type="dxa"/>
          </w:tcPr>
          <w:p w:rsidR="006B4650" w:rsidRPr="005938A5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</w:tcPr>
          <w:p w:rsidR="006B4650" w:rsidRPr="00F45657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B4650" w:rsidRPr="00F45657" w:rsidTr="00990D32">
        <w:tc>
          <w:tcPr>
            <w:tcW w:w="2802" w:type="dxa"/>
          </w:tcPr>
          <w:p w:rsidR="006B4650" w:rsidRPr="00E30E9E" w:rsidRDefault="006B4650" w:rsidP="006B4650">
            <w:pPr>
              <w:jc w:val="right"/>
              <w:rPr>
                <w:lang w:val="en-GB" w:eastAsia="pl-PL"/>
              </w:rPr>
            </w:pPr>
            <w:r w:rsidRPr="00E30E9E">
              <w:rPr>
                <w:sz w:val="20"/>
                <w:lang w:val="en-GB" w:eastAsia="pl-PL"/>
              </w:rPr>
              <w:t>including number of ECTS points for direct teacher-student contact (BK) classes</w:t>
            </w:r>
          </w:p>
        </w:tc>
        <w:tc>
          <w:tcPr>
            <w:tcW w:w="1134" w:type="dxa"/>
          </w:tcPr>
          <w:p w:rsidR="006B4650" w:rsidRPr="005938A5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  <w:r w:rsidRPr="005938A5">
              <w:rPr>
                <w:sz w:val="22"/>
                <w:szCs w:val="22"/>
                <w:lang w:val="en-GB"/>
              </w:rPr>
              <w:t>0,6</w:t>
            </w:r>
          </w:p>
        </w:tc>
        <w:tc>
          <w:tcPr>
            <w:tcW w:w="1267" w:type="dxa"/>
          </w:tcPr>
          <w:p w:rsidR="006B4650" w:rsidRPr="005938A5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26" w:type="dxa"/>
          </w:tcPr>
          <w:p w:rsidR="006B4650" w:rsidRPr="005938A5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1,8</w:t>
            </w:r>
          </w:p>
        </w:tc>
        <w:tc>
          <w:tcPr>
            <w:tcW w:w="1276" w:type="dxa"/>
          </w:tcPr>
          <w:p w:rsidR="006B4650" w:rsidRPr="005938A5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305" w:type="dxa"/>
          </w:tcPr>
          <w:p w:rsidR="006B4650" w:rsidRPr="00F45657" w:rsidRDefault="006B4650" w:rsidP="006B4650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96719C" w:rsidRPr="00F45657" w:rsidRDefault="0096719C">
      <w:pPr>
        <w:rPr>
          <w:sz w:val="12"/>
          <w:szCs w:val="12"/>
          <w:lang w:val="en-GB"/>
        </w:rPr>
      </w:pPr>
    </w:p>
    <w:p w:rsidR="005C16CA" w:rsidRPr="00F45657" w:rsidRDefault="00EF221E">
      <w:pPr>
        <w:rPr>
          <w:sz w:val="12"/>
          <w:szCs w:val="12"/>
          <w:lang w:val="en-GB"/>
        </w:rPr>
      </w:pPr>
      <w:r w:rsidRPr="00F45657">
        <w:rPr>
          <w:sz w:val="12"/>
          <w:szCs w:val="12"/>
          <w:lang w:val="en-GB"/>
        </w:rPr>
        <w:t>*</w:t>
      </w:r>
      <w:r w:rsidR="006B4650" w:rsidRPr="006B4650">
        <w:rPr>
          <w:sz w:val="12"/>
          <w:lang w:val="en-GB" w:eastAsia="pl-PL"/>
        </w:rPr>
        <w:t xml:space="preserve"> </w:t>
      </w:r>
      <w:r w:rsidR="006B4650" w:rsidRPr="00E30E9E">
        <w:rPr>
          <w:sz w:val="12"/>
          <w:lang w:val="en-GB" w:eastAsia="pl-PL"/>
        </w:rPr>
        <w:t>delete as applicable</w:t>
      </w:r>
    </w:p>
    <w:p w:rsidR="003C37E7" w:rsidRPr="00F45657" w:rsidRDefault="003C37E7">
      <w:pPr>
        <w:rPr>
          <w:sz w:val="12"/>
          <w:szCs w:val="12"/>
          <w:lang w:val="en-GB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F4565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650" w:rsidRPr="00E30E9E" w:rsidRDefault="006B4650" w:rsidP="006B4650">
            <w:pPr>
              <w:spacing w:before="60" w:after="20"/>
              <w:jc w:val="center"/>
              <w:rPr>
                <w:lang w:val="en-GB" w:eastAsia="pl-PL"/>
              </w:rPr>
            </w:pPr>
            <w:r w:rsidRPr="00E30E9E">
              <w:rPr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:rsidR="00F26478" w:rsidRPr="00F45657" w:rsidRDefault="000D5242" w:rsidP="00614173">
            <w:pPr>
              <w:numPr>
                <w:ilvl w:val="0"/>
                <w:numId w:val="2"/>
              </w:numPr>
              <w:ind w:hanging="710"/>
              <w:rPr>
                <w:lang w:val="en-GB"/>
              </w:rPr>
            </w:pPr>
            <w:r w:rsidRPr="00F45657">
              <w:rPr>
                <w:lang w:val="en-GB"/>
              </w:rPr>
              <w:t>Ability to program in Java language</w:t>
            </w:r>
            <w:r w:rsidR="00A50D95" w:rsidRPr="00F45657">
              <w:rPr>
                <w:lang w:val="en-GB"/>
              </w:rPr>
              <w:t>.</w:t>
            </w:r>
          </w:p>
          <w:p w:rsidR="00892E45" w:rsidRPr="00F45657" w:rsidRDefault="000D5242" w:rsidP="00892E45">
            <w:pPr>
              <w:numPr>
                <w:ilvl w:val="0"/>
                <w:numId w:val="2"/>
              </w:numPr>
              <w:ind w:hanging="710"/>
              <w:rPr>
                <w:lang w:val="en-GB"/>
              </w:rPr>
            </w:pPr>
            <w:r w:rsidRPr="00F45657">
              <w:rPr>
                <w:lang w:val="en-GB"/>
              </w:rPr>
              <w:t>Knowledge of design patterns’ concepts</w:t>
            </w:r>
            <w:r w:rsidR="00D86749" w:rsidRPr="00F45657">
              <w:rPr>
                <w:lang w:val="en-GB"/>
              </w:rPr>
              <w:t>.</w:t>
            </w:r>
          </w:p>
          <w:p w:rsidR="00D86749" w:rsidRPr="00F45657" w:rsidRDefault="00F9185D" w:rsidP="00892E45">
            <w:pPr>
              <w:numPr>
                <w:ilvl w:val="0"/>
                <w:numId w:val="2"/>
              </w:numPr>
              <w:ind w:hanging="710"/>
              <w:rPr>
                <w:lang w:val="en-GB"/>
              </w:rPr>
            </w:pPr>
            <w:r w:rsidRPr="00F45657">
              <w:rPr>
                <w:lang w:val="en-GB"/>
              </w:rPr>
              <w:t>Basic knowledge of</w:t>
            </w:r>
            <w:r w:rsidR="009E5F50" w:rsidRPr="00F45657">
              <w:rPr>
                <w:lang w:val="en-GB"/>
              </w:rPr>
              <w:t xml:space="preserve"> HTM</w:t>
            </w:r>
            <w:r w:rsidR="00D86749" w:rsidRPr="00F45657">
              <w:rPr>
                <w:lang w:val="en-GB"/>
              </w:rPr>
              <w:t>L</w:t>
            </w:r>
            <w:r w:rsidR="00E61B8F" w:rsidRPr="00F45657">
              <w:rPr>
                <w:lang w:val="en-GB"/>
              </w:rPr>
              <w:t xml:space="preserve">, CSS </w:t>
            </w:r>
            <w:r w:rsidRPr="00F45657">
              <w:rPr>
                <w:lang w:val="en-GB"/>
              </w:rPr>
              <w:t>and</w:t>
            </w:r>
            <w:r w:rsidR="00E61B8F" w:rsidRPr="00F45657">
              <w:rPr>
                <w:lang w:val="en-GB"/>
              </w:rPr>
              <w:t xml:space="preserve"> J</w:t>
            </w:r>
            <w:r w:rsidR="004A5396">
              <w:rPr>
                <w:lang w:val="en-GB"/>
              </w:rPr>
              <w:t>ava</w:t>
            </w:r>
            <w:r w:rsidR="00E61B8F" w:rsidRPr="00F45657">
              <w:rPr>
                <w:lang w:val="en-GB"/>
              </w:rPr>
              <w:t>S</w:t>
            </w:r>
            <w:r w:rsidR="004A5396">
              <w:rPr>
                <w:lang w:val="en-GB"/>
              </w:rPr>
              <w:t>cript</w:t>
            </w:r>
            <w:r w:rsidR="00791B7E">
              <w:rPr>
                <w:lang w:val="en-GB"/>
              </w:rPr>
              <w:t xml:space="preserve"> or TypeScript</w:t>
            </w:r>
            <w:r w:rsidR="00E61B8F" w:rsidRPr="00F45657">
              <w:rPr>
                <w:lang w:val="en-GB"/>
              </w:rPr>
              <w:t>.</w:t>
            </w:r>
          </w:p>
          <w:p w:rsidR="009E5F50" w:rsidRPr="00F45657" w:rsidRDefault="00F9185D" w:rsidP="00892E45">
            <w:pPr>
              <w:numPr>
                <w:ilvl w:val="0"/>
                <w:numId w:val="2"/>
              </w:numPr>
              <w:ind w:hanging="710"/>
              <w:rPr>
                <w:lang w:val="en-GB"/>
              </w:rPr>
            </w:pPr>
            <w:r w:rsidRPr="00F45657">
              <w:rPr>
                <w:lang w:val="en-GB"/>
              </w:rPr>
              <w:t>Basic knowledge of databases</w:t>
            </w:r>
            <w:r w:rsidR="009E5F50" w:rsidRPr="00F45657">
              <w:rPr>
                <w:lang w:val="en-GB"/>
              </w:rPr>
              <w:t>.</w:t>
            </w:r>
          </w:p>
        </w:tc>
      </w:tr>
    </w:tbl>
    <w:p w:rsidR="003C37E7" w:rsidRPr="00F45657" w:rsidRDefault="003C37E7">
      <w:pPr>
        <w:rPr>
          <w:sz w:val="12"/>
          <w:szCs w:val="12"/>
          <w:lang w:val="en-GB"/>
        </w:rPr>
      </w:pPr>
    </w:p>
    <w:p w:rsidR="009E23F5" w:rsidRPr="00F45657" w:rsidRDefault="005C16CA">
      <w:pPr>
        <w:rPr>
          <w:sz w:val="12"/>
          <w:szCs w:val="12"/>
          <w:lang w:val="en-GB"/>
        </w:rPr>
      </w:pPr>
      <w:r w:rsidRPr="00F45657">
        <w:rPr>
          <w:sz w:val="12"/>
          <w:szCs w:val="12"/>
          <w:lang w:val="en-GB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6B4650" w:rsidTr="001A43C0">
        <w:tc>
          <w:tcPr>
            <w:tcW w:w="9210" w:type="dxa"/>
          </w:tcPr>
          <w:p w:rsidR="006B4650" w:rsidRPr="00E30E9E" w:rsidRDefault="006B4650" w:rsidP="006B4650">
            <w:pPr>
              <w:jc w:val="center"/>
              <w:rPr>
                <w:lang w:val="en-GB" w:eastAsia="pl-PL"/>
              </w:rPr>
            </w:pPr>
            <w:r w:rsidRPr="00E30E9E">
              <w:rPr>
                <w:b/>
                <w:bCs/>
                <w:sz w:val="22"/>
                <w:lang w:val="en-GB" w:eastAsia="pl-PL"/>
              </w:rPr>
              <w:t>SUBJECT OBJECTIVES</w:t>
            </w:r>
          </w:p>
          <w:p w:rsidR="00F26478" w:rsidRPr="00F45657" w:rsidRDefault="00F26478" w:rsidP="007032AE">
            <w:pPr>
              <w:ind w:left="709" w:hanging="709"/>
              <w:rPr>
                <w:lang w:val="en-GB"/>
              </w:rPr>
            </w:pPr>
            <w:r w:rsidRPr="00F45657">
              <w:rPr>
                <w:bCs/>
                <w:lang w:val="en-GB"/>
              </w:rPr>
              <w:t>C1</w:t>
            </w:r>
            <w:r w:rsidRPr="00F45657">
              <w:rPr>
                <w:bCs/>
                <w:lang w:val="en-GB"/>
              </w:rPr>
              <w:tab/>
            </w:r>
            <w:r w:rsidR="000D5242" w:rsidRPr="00F45657">
              <w:rPr>
                <w:lang w:val="en-GB"/>
              </w:rPr>
              <w:t>Familiarize with modern Framework</w:t>
            </w:r>
            <w:r w:rsidR="00CF69D3">
              <w:rPr>
                <w:lang w:val="en-GB"/>
              </w:rPr>
              <w:t>s</w:t>
            </w:r>
            <w:r w:rsidR="000D5242" w:rsidRPr="00F45657">
              <w:rPr>
                <w:lang w:val="en-GB"/>
              </w:rPr>
              <w:t xml:space="preserve"> for implementing complex Web applications</w:t>
            </w:r>
            <w:r w:rsidR="007032AE" w:rsidRPr="00F45657">
              <w:rPr>
                <w:lang w:val="en-GB"/>
              </w:rPr>
              <w:t>.</w:t>
            </w:r>
          </w:p>
          <w:p w:rsidR="007D5610" w:rsidRPr="00F45657" w:rsidRDefault="00247283" w:rsidP="002A36CC">
            <w:pPr>
              <w:tabs>
                <w:tab w:val="left" w:pos="719"/>
              </w:tabs>
              <w:autoSpaceDE w:val="0"/>
              <w:snapToGrid w:val="0"/>
              <w:ind w:left="719" w:hanging="719"/>
              <w:rPr>
                <w:lang w:val="en-GB"/>
              </w:rPr>
            </w:pPr>
            <w:r w:rsidRPr="00F45657">
              <w:rPr>
                <w:bCs/>
                <w:lang w:val="en-GB"/>
              </w:rPr>
              <w:t>C2</w:t>
            </w:r>
            <w:r w:rsidRPr="00F45657">
              <w:rPr>
                <w:bCs/>
                <w:lang w:val="en-GB"/>
              </w:rPr>
              <w:tab/>
            </w:r>
            <w:r w:rsidR="000D5242" w:rsidRPr="00F45657">
              <w:rPr>
                <w:lang w:val="en-GB"/>
              </w:rPr>
              <w:t>Acquire the skills to design and implement a responsive web-based user interface that communicates with external services (REST).</w:t>
            </w:r>
          </w:p>
          <w:p w:rsidR="00F26478" w:rsidRPr="00F45657" w:rsidRDefault="00247283" w:rsidP="002A36CC">
            <w:pPr>
              <w:tabs>
                <w:tab w:val="left" w:pos="719"/>
              </w:tabs>
              <w:autoSpaceDE w:val="0"/>
              <w:snapToGrid w:val="0"/>
              <w:ind w:left="719" w:hanging="719"/>
              <w:rPr>
                <w:lang w:val="en-GB"/>
              </w:rPr>
            </w:pPr>
            <w:r w:rsidRPr="00F45657">
              <w:rPr>
                <w:bCs/>
                <w:lang w:val="en-GB"/>
              </w:rPr>
              <w:t>C3</w:t>
            </w:r>
            <w:r w:rsidR="00614173" w:rsidRPr="00F45657">
              <w:rPr>
                <w:bCs/>
                <w:lang w:val="en-GB"/>
              </w:rPr>
              <w:tab/>
            </w:r>
            <w:r w:rsidR="007D5610" w:rsidRPr="00F45657">
              <w:rPr>
                <w:lang w:val="en-GB"/>
              </w:rPr>
              <w:t>Understanding the concept of Microservice Architecture.</w:t>
            </w:r>
          </w:p>
          <w:p w:rsidR="009E23F5" w:rsidRPr="00F45657" w:rsidRDefault="009048A6" w:rsidP="007D5610">
            <w:pPr>
              <w:tabs>
                <w:tab w:val="left" w:pos="719"/>
              </w:tabs>
              <w:autoSpaceDE w:val="0"/>
              <w:snapToGrid w:val="0"/>
              <w:ind w:left="719" w:hanging="719"/>
              <w:rPr>
                <w:sz w:val="12"/>
                <w:szCs w:val="12"/>
                <w:lang w:val="en-GB"/>
              </w:rPr>
            </w:pPr>
            <w:r w:rsidRPr="00F45657">
              <w:rPr>
                <w:bCs/>
                <w:lang w:val="en-GB"/>
              </w:rPr>
              <w:t>C4</w:t>
            </w:r>
            <w:r w:rsidRPr="00F45657">
              <w:rPr>
                <w:bCs/>
                <w:lang w:val="en-GB"/>
              </w:rPr>
              <w:tab/>
            </w:r>
            <w:r w:rsidR="007D5610" w:rsidRPr="00F45657">
              <w:rPr>
                <w:lang w:val="en-GB"/>
              </w:rPr>
              <w:t>Introduction to Object-Relational Mapping.</w:t>
            </w:r>
          </w:p>
        </w:tc>
      </w:tr>
    </w:tbl>
    <w:p w:rsidR="009E23F5" w:rsidRPr="00F45657" w:rsidRDefault="009E23F5">
      <w:pPr>
        <w:rPr>
          <w:sz w:val="12"/>
          <w:szCs w:val="12"/>
          <w:lang w:val="en-GB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6B4650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650" w:rsidRPr="00E30E9E" w:rsidRDefault="006B4650" w:rsidP="006B4650">
            <w:pPr>
              <w:spacing w:before="60" w:after="20"/>
              <w:ind w:left="860" w:hanging="860"/>
              <w:jc w:val="center"/>
              <w:outlineLvl w:val="3"/>
              <w:rPr>
                <w:b/>
                <w:bCs/>
                <w:sz w:val="22"/>
                <w:szCs w:val="22"/>
                <w:lang w:val="en-GB" w:eastAsia="pl-PL"/>
              </w:rPr>
            </w:pPr>
            <w:r w:rsidRPr="00E30E9E">
              <w:rPr>
                <w:b/>
                <w:bCs/>
                <w:sz w:val="22"/>
                <w:lang w:val="en-GB" w:eastAsia="pl-PL"/>
              </w:rPr>
              <w:lastRenderedPageBreak/>
              <w:t>SUBJECT EDUCATIONAL EFFECTS</w:t>
            </w:r>
          </w:p>
          <w:p w:rsidR="006B4650" w:rsidRPr="00E30E9E" w:rsidRDefault="006B4650" w:rsidP="006B4650">
            <w:pPr>
              <w:ind w:left="700" w:hanging="700"/>
              <w:rPr>
                <w:lang w:val="en-GB" w:eastAsia="pl-PL"/>
              </w:rPr>
            </w:pPr>
            <w:r w:rsidRPr="00E30E9E">
              <w:rPr>
                <w:lang w:val="en-GB" w:eastAsia="pl-PL"/>
              </w:rPr>
              <w:t>relating to knowledge:</w:t>
            </w:r>
          </w:p>
          <w:p w:rsidR="00CB7A90" w:rsidRPr="00F45657" w:rsidRDefault="001E0D88" w:rsidP="00F27AC1">
            <w:pPr>
              <w:tabs>
                <w:tab w:val="left" w:pos="1428"/>
              </w:tabs>
              <w:ind w:left="1134" w:hanging="1134"/>
              <w:rPr>
                <w:lang w:val="en-GB"/>
              </w:rPr>
            </w:pPr>
            <w:r w:rsidRPr="00F45657">
              <w:rPr>
                <w:lang w:val="en-GB"/>
              </w:rPr>
              <w:t>PE</w:t>
            </w:r>
            <w:r w:rsidR="00C1459D" w:rsidRPr="00F45657">
              <w:rPr>
                <w:lang w:val="en-GB"/>
              </w:rPr>
              <w:t>K</w:t>
            </w:r>
            <w:r w:rsidRPr="00F45657">
              <w:rPr>
                <w:lang w:val="en-GB"/>
              </w:rPr>
              <w:t>_W01</w:t>
            </w:r>
            <w:r w:rsidR="00C201B5" w:rsidRPr="00F45657">
              <w:rPr>
                <w:lang w:val="en-GB"/>
              </w:rPr>
              <w:t xml:space="preserve"> </w:t>
            </w:r>
            <w:r w:rsidR="00A50D95" w:rsidRPr="00F45657">
              <w:rPr>
                <w:lang w:val="en-GB"/>
              </w:rPr>
              <w:t>Student describes the components of Microservice Architecture and Web Single Page Applications</w:t>
            </w:r>
            <w:r w:rsidR="00CF69D3">
              <w:rPr>
                <w:lang w:val="en-GB"/>
              </w:rPr>
              <w:t>.</w:t>
            </w:r>
          </w:p>
          <w:p w:rsidR="00C201B5" w:rsidRPr="00F45657" w:rsidRDefault="00753F0A" w:rsidP="00F27AC1">
            <w:pPr>
              <w:tabs>
                <w:tab w:val="left" w:pos="1428"/>
                <w:tab w:val="left" w:pos="1570"/>
              </w:tabs>
              <w:ind w:left="1134" w:hanging="1134"/>
              <w:rPr>
                <w:lang w:val="en-GB"/>
              </w:rPr>
            </w:pPr>
            <w:r w:rsidRPr="00F45657">
              <w:rPr>
                <w:lang w:val="en-GB"/>
              </w:rPr>
              <w:t>PEK_W02</w:t>
            </w:r>
            <w:r w:rsidR="00C201B5" w:rsidRPr="00F45657">
              <w:rPr>
                <w:lang w:val="en-GB"/>
              </w:rPr>
              <w:t xml:space="preserve"> </w:t>
            </w:r>
            <w:r w:rsidR="00A50D95" w:rsidRPr="00F45657">
              <w:rPr>
                <w:lang w:val="en-GB"/>
              </w:rPr>
              <w:t xml:space="preserve">Student knows design patterns, which are used to implement applications based on </w:t>
            </w:r>
            <w:r w:rsidR="00DD2156" w:rsidRPr="00F45657">
              <w:rPr>
                <w:lang w:val="en-GB"/>
              </w:rPr>
              <w:t xml:space="preserve">J2EE and </w:t>
            </w:r>
            <w:r w:rsidR="004A5396">
              <w:rPr>
                <w:lang w:val="en-GB"/>
              </w:rPr>
              <w:t xml:space="preserve">frontend </w:t>
            </w:r>
            <w:r w:rsidR="00A50D95" w:rsidRPr="00F45657">
              <w:rPr>
                <w:lang w:val="en-GB"/>
              </w:rPr>
              <w:t xml:space="preserve">languages </w:t>
            </w:r>
            <w:r w:rsidR="004A5396">
              <w:rPr>
                <w:lang w:val="en-GB"/>
              </w:rPr>
              <w:t>JavaScript/TypeScript</w:t>
            </w:r>
            <w:r w:rsidR="00A50D95" w:rsidRPr="00F45657">
              <w:rPr>
                <w:sz w:val="22"/>
                <w:szCs w:val="22"/>
                <w:lang w:val="en-GB"/>
              </w:rPr>
              <w:t>.</w:t>
            </w:r>
          </w:p>
          <w:p w:rsidR="00DA4683" w:rsidRPr="00F45657" w:rsidRDefault="005938A5" w:rsidP="00F27AC1">
            <w:pPr>
              <w:tabs>
                <w:tab w:val="left" w:pos="719"/>
                <w:tab w:val="left" w:pos="1428"/>
              </w:tabs>
              <w:ind w:left="1134" w:hanging="1134"/>
              <w:rPr>
                <w:lang w:val="en-GB"/>
              </w:rPr>
            </w:pPr>
            <w:r>
              <w:rPr>
                <w:lang w:val="en-GB"/>
              </w:rPr>
              <w:t>PEK_W03</w:t>
            </w:r>
            <w:r w:rsidR="00DA4683" w:rsidRPr="00F45657">
              <w:rPr>
                <w:lang w:val="en-GB"/>
              </w:rPr>
              <w:t xml:space="preserve"> </w:t>
            </w:r>
            <w:r w:rsidR="00E34667" w:rsidRPr="00F45657">
              <w:rPr>
                <w:lang w:val="en-GB"/>
              </w:rPr>
              <w:t xml:space="preserve">Student understands and explains a </w:t>
            </w:r>
            <w:r w:rsidR="00013E35" w:rsidRPr="00F45657">
              <w:rPr>
                <w:lang w:val="en-GB"/>
              </w:rPr>
              <w:t>c</w:t>
            </w:r>
            <w:r w:rsidR="00E34667" w:rsidRPr="00F45657">
              <w:rPr>
                <w:lang w:val="en-GB"/>
              </w:rPr>
              <w:t>oncept of Object-Related Mapping.</w:t>
            </w:r>
          </w:p>
          <w:p w:rsidR="00CB7A90" w:rsidRPr="00F45657" w:rsidRDefault="00CB7A90" w:rsidP="00F27AC1">
            <w:pPr>
              <w:tabs>
                <w:tab w:val="left" w:pos="719"/>
              </w:tabs>
              <w:ind w:left="1134" w:hanging="1134"/>
              <w:rPr>
                <w:lang w:val="en-GB"/>
              </w:rPr>
            </w:pPr>
          </w:p>
          <w:p w:rsidR="006B4650" w:rsidRPr="00E30E9E" w:rsidRDefault="006B4650" w:rsidP="006B4650">
            <w:pPr>
              <w:ind w:left="700" w:hanging="700"/>
              <w:rPr>
                <w:lang w:val="en-GB" w:eastAsia="pl-PL"/>
              </w:rPr>
            </w:pPr>
            <w:r w:rsidRPr="00E30E9E">
              <w:rPr>
                <w:lang w:val="en-GB" w:eastAsia="pl-PL"/>
              </w:rPr>
              <w:t>relating to skills:</w:t>
            </w:r>
          </w:p>
          <w:p w:rsidR="00CF2C34" w:rsidRPr="00F45657" w:rsidRDefault="005C3070" w:rsidP="00F27AC1">
            <w:pPr>
              <w:pStyle w:val="Default"/>
              <w:ind w:left="1134" w:hanging="1134"/>
              <w:rPr>
                <w:sz w:val="22"/>
                <w:szCs w:val="22"/>
                <w:lang w:val="en-GB"/>
              </w:rPr>
            </w:pPr>
            <w:r w:rsidRPr="00F45657">
              <w:rPr>
                <w:lang w:val="en-GB"/>
              </w:rPr>
              <w:t>PEK_U01</w:t>
            </w:r>
            <w:r w:rsidR="00CF2C34" w:rsidRPr="00F45657">
              <w:rPr>
                <w:lang w:val="en-GB"/>
              </w:rPr>
              <w:t xml:space="preserve"> </w:t>
            </w:r>
            <w:r w:rsidR="00C4106E" w:rsidRPr="00F45657">
              <w:rPr>
                <w:lang w:val="en-GB"/>
              </w:rPr>
              <w:t xml:space="preserve">  </w:t>
            </w:r>
            <w:r w:rsidR="00D34FFE" w:rsidRPr="00F45657">
              <w:rPr>
                <w:lang w:val="en-GB"/>
              </w:rPr>
              <w:t>Student is able to implement interactive Web pages according to Responsive Web Design pattern by using CSS and J</w:t>
            </w:r>
            <w:r w:rsidR="004A5396">
              <w:rPr>
                <w:lang w:val="en-GB"/>
              </w:rPr>
              <w:t>ava</w:t>
            </w:r>
            <w:r w:rsidR="00D34FFE" w:rsidRPr="00F45657">
              <w:rPr>
                <w:lang w:val="en-GB"/>
              </w:rPr>
              <w:t>S</w:t>
            </w:r>
            <w:r w:rsidR="004A5396">
              <w:rPr>
                <w:lang w:val="en-GB"/>
              </w:rPr>
              <w:t>cript/TypeScript</w:t>
            </w:r>
            <w:r w:rsidR="00D34FFE" w:rsidRPr="00F45657">
              <w:rPr>
                <w:lang w:val="en-GB"/>
              </w:rPr>
              <w:t xml:space="preserve"> frameworks and validate them with unit- and automated E2E tests.</w:t>
            </w:r>
          </w:p>
          <w:p w:rsidR="00725607" w:rsidRPr="00F45657" w:rsidRDefault="00EB6E29" w:rsidP="00725607">
            <w:pPr>
              <w:pStyle w:val="Default"/>
              <w:ind w:left="1134" w:hanging="1134"/>
              <w:rPr>
                <w:sz w:val="22"/>
                <w:szCs w:val="22"/>
                <w:lang w:val="en-GB"/>
              </w:rPr>
            </w:pPr>
            <w:r w:rsidRPr="00F45657">
              <w:rPr>
                <w:lang w:val="en-GB"/>
              </w:rPr>
              <w:t>PEK_U02</w:t>
            </w:r>
            <w:r w:rsidR="00725607" w:rsidRPr="00F45657">
              <w:rPr>
                <w:lang w:val="en-GB"/>
              </w:rPr>
              <w:t xml:space="preserve">   </w:t>
            </w:r>
            <w:r w:rsidR="00FF1F28" w:rsidRPr="00F45657">
              <w:rPr>
                <w:lang w:val="en-GB"/>
              </w:rPr>
              <w:t>Student can design and implement REST Web Services by using modern Java frameworks</w:t>
            </w:r>
            <w:r w:rsidR="00FF1F28" w:rsidRPr="00F45657">
              <w:rPr>
                <w:sz w:val="22"/>
                <w:szCs w:val="22"/>
                <w:lang w:val="en-GB"/>
              </w:rPr>
              <w:t>.</w:t>
            </w:r>
          </w:p>
          <w:p w:rsidR="00C201B5" w:rsidRPr="00F45657" w:rsidRDefault="005C3070" w:rsidP="00FF1F28">
            <w:pPr>
              <w:autoSpaceDE w:val="0"/>
              <w:autoSpaceDN w:val="0"/>
              <w:adjustRightInd w:val="0"/>
              <w:ind w:left="1134" w:hanging="1134"/>
              <w:rPr>
                <w:rFonts w:ascii="Calibri" w:hAnsi="Calibri" w:cs="Calibri"/>
                <w:b/>
                <w:color w:val="000000"/>
                <w:sz w:val="19"/>
                <w:szCs w:val="19"/>
                <w:lang w:val="en-GB"/>
              </w:rPr>
            </w:pPr>
            <w:r w:rsidRPr="00F45657">
              <w:rPr>
                <w:lang w:val="en-GB"/>
              </w:rPr>
              <w:t>PEK_U0</w:t>
            </w:r>
            <w:r w:rsidR="00EB6E29" w:rsidRPr="00F45657">
              <w:rPr>
                <w:lang w:val="en-GB"/>
              </w:rPr>
              <w:t>3</w:t>
            </w:r>
            <w:r w:rsidR="00F27AC1" w:rsidRPr="00F45657">
              <w:rPr>
                <w:sz w:val="22"/>
                <w:szCs w:val="22"/>
                <w:lang w:val="en-GB"/>
              </w:rPr>
              <w:t xml:space="preserve">   </w:t>
            </w:r>
            <w:r w:rsidR="00FF1F28" w:rsidRPr="00F45657">
              <w:rPr>
                <w:sz w:val="22"/>
                <w:szCs w:val="22"/>
                <w:lang w:val="en-GB"/>
              </w:rPr>
              <w:t>Student knows how to implement the database access layer with Java Persistence API.</w:t>
            </w:r>
          </w:p>
        </w:tc>
      </w:tr>
    </w:tbl>
    <w:p w:rsidR="00480AC6" w:rsidRPr="00F45657" w:rsidRDefault="00480AC6" w:rsidP="00C44F4D">
      <w:pPr>
        <w:rPr>
          <w:sz w:val="20"/>
          <w:szCs w:val="20"/>
          <w:vertAlign w:val="superscript"/>
          <w:lang w:val="en-GB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F4565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F45657" w:rsidRDefault="006B4650" w:rsidP="006B4650">
            <w:pPr>
              <w:snapToGrid w:val="0"/>
              <w:spacing w:before="60" w:after="20"/>
              <w:jc w:val="center"/>
              <w:rPr>
                <w:b/>
                <w:bCs/>
                <w:lang w:val="en-GB"/>
              </w:rPr>
            </w:pPr>
            <w:r w:rsidRPr="00E30E9E">
              <w:rPr>
                <w:b/>
                <w:bCs/>
                <w:lang w:val="en-GB" w:eastAsia="pl-PL"/>
              </w:rPr>
              <w:t>PROGRAMME CONTENT</w:t>
            </w:r>
          </w:p>
        </w:tc>
      </w:tr>
      <w:tr w:rsidR="006B4650" w:rsidRPr="00F45657" w:rsidTr="00943740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4650" w:rsidRPr="00E30E9E" w:rsidRDefault="006B4650" w:rsidP="006B4650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>Form of classes - lecture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650" w:rsidRDefault="006B4650" w:rsidP="006B4650">
            <w:pPr>
              <w:spacing w:before="60" w:after="20" w:line="15" w:lineRule="atLeast"/>
              <w:ind w:left="1000" w:hanging="1000"/>
              <w:outlineLvl w:val="4"/>
              <w:rPr>
                <w:b/>
                <w:bCs/>
                <w:lang w:val="en-GB" w:eastAsia="pl-PL"/>
              </w:rPr>
            </w:pPr>
            <w:r>
              <w:rPr>
                <w:b/>
                <w:bCs/>
                <w:lang w:val="en-GB" w:eastAsia="pl-PL"/>
              </w:rPr>
              <w:t>Number of</w:t>
            </w:r>
          </w:p>
          <w:p w:rsidR="006B4650" w:rsidRPr="00E30E9E" w:rsidRDefault="006B4650" w:rsidP="006B4650">
            <w:pPr>
              <w:spacing w:before="60" w:after="20" w:line="15" w:lineRule="atLeast"/>
              <w:ind w:left="1000" w:hanging="1000"/>
              <w:outlineLvl w:val="4"/>
              <w:rPr>
                <w:b/>
                <w:bCs/>
                <w:lang w:val="en-GB" w:eastAsia="pl-PL"/>
              </w:rPr>
            </w:pPr>
            <w:r w:rsidRPr="00E30E9E">
              <w:rPr>
                <w:b/>
                <w:bCs/>
                <w:lang w:val="en-GB" w:eastAsia="pl-PL"/>
              </w:rPr>
              <w:t>hours</w:t>
            </w:r>
          </w:p>
        </w:tc>
      </w:tr>
      <w:tr w:rsidR="00DA3C58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F45657" w:rsidRDefault="00DA3C58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F45657" w:rsidRDefault="00153FAE" w:rsidP="00153FAE">
            <w:pPr>
              <w:rPr>
                <w:lang w:val="en-GB"/>
              </w:rPr>
            </w:pPr>
            <w:r w:rsidRPr="00F45657">
              <w:rPr>
                <w:lang w:val="en-GB"/>
              </w:rPr>
              <w:t>Introduction to the course</w:t>
            </w:r>
            <w:r w:rsidR="00BF11EF" w:rsidRPr="00F45657">
              <w:rPr>
                <w:lang w:val="en-GB"/>
              </w:rPr>
              <w:t xml:space="preserve">. </w:t>
            </w:r>
            <w:r w:rsidRPr="00F45657">
              <w:rPr>
                <w:lang w:val="en-GB"/>
              </w:rPr>
              <w:t>HTML and style sheets.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Pr="00F45657" w:rsidRDefault="00C05583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B92F2B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3F5547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4A5396" w:rsidP="004A5396">
            <w:pPr>
              <w:rPr>
                <w:lang w:val="en-GB"/>
              </w:rPr>
            </w:pPr>
            <w:r>
              <w:rPr>
                <w:lang w:val="en-GB"/>
              </w:rPr>
              <w:t>Basics of JavaScript and TypeScript languages</w:t>
            </w:r>
            <w:r w:rsidR="00153FAE" w:rsidRPr="00F45657">
              <w:rPr>
                <w:lang w:val="en-GB"/>
              </w:rPr>
              <w:t>. Frontend Design Patterns.</w:t>
            </w:r>
            <w:r w:rsidR="00BF11EF" w:rsidRPr="00F45657">
              <w:rPr>
                <w:lang w:val="en-GB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45657" w:rsidRDefault="00C05583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B92F2B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B92F2B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</w:t>
            </w:r>
            <w:r w:rsidR="00B11012" w:rsidRPr="00F45657">
              <w:rPr>
                <w:bCs/>
                <w:lang w:val="en-GB"/>
              </w:rPr>
              <w:t>3</w:t>
            </w:r>
            <w:r w:rsidR="00C81FEB">
              <w:rPr>
                <w:bCs/>
                <w:lang w:val="en-GB"/>
              </w:rPr>
              <w:t>-Wy4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153FAE" w:rsidP="00153FAE">
            <w:pPr>
              <w:rPr>
                <w:lang w:val="en-GB"/>
              </w:rPr>
            </w:pPr>
            <w:r w:rsidRPr="00F45657">
              <w:rPr>
                <w:lang w:val="en-GB"/>
              </w:rPr>
              <w:t>Introduction to the selected J</w:t>
            </w:r>
            <w:r w:rsidR="004A5396">
              <w:rPr>
                <w:lang w:val="en-GB"/>
              </w:rPr>
              <w:t>ava</w:t>
            </w:r>
            <w:r w:rsidRPr="00F45657">
              <w:rPr>
                <w:lang w:val="en-GB"/>
              </w:rPr>
              <w:t>S</w:t>
            </w:r>
            <w:r w:rsidR="004A5396">
              <w:rPr>
                <w:lang w:val="en-GB"/>
              </w:rPr>
              <w:t>cript/TypeScript</w:t>
            </w:r>
            <w:r w:rsidRPr="00F45657">
              <w:rPr>
                <w:lang w:val="en-GB"/>
              </w:rPr>
              <w:t xml:space="preserve"> framework (eg. Angular).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45657" w:rsidRDefault="00C05583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B92F2B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B92F2B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</w:t>
            </w:r>
            <w:r w:rsidR="00C81FEB">
              <w:rPr>
                <w:bCs/>
                <w:lang w:val="en-GB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153FAE" w:rsidP="00153FAE">
            <w:pPr>
              <w:rPr>
                <w:lang w:val="en-GB"/>
              </w:rPr>
            </w:pPr>
            <w:r w:rsidRPr="00F45657">
              <w:rPr>
                <w:lang w:val="en-GB"/>
              </w:rPr>
              <w:t>Advanced mechanisms of the selected J</w:t>
            </w:r>
            <w:r w:rsidR="00CF69D3">
              <w:rPr>
                <w:lang w:val="en-GB"/>
              </w:rPr>
              <w:t>av</w:t>
            </w:r>
            <w:r w:rsidR="004A5396">
              <w:rPr>
                <w:lang w:val="en-GB"/>
              </w:rPr>
              <w:t>a</w:t>
            </w:r>
            <w:r w:rsidRPr="00F45657">
              <w:rPr>
                <w:lang w:val="en-GB"/>
              </w:rPr>
              <w:t>S</w:t>
            </w:r>
            <w:r w:rsidR="004A5396">
              <w:rPr>
                <w:lang w:val="en-GB"/>
              </w:rPr>
              <w:t>cript/TypeScript</w:t>
            </w:r>
            <w:r w:rsidRPr="00F45657">
              <w:rPr>
                <w:lang w:val="en-GB"/>
              </w:rPr>
              <w:t xml:space="preserve"> framework</w:t>
            </w:r>
            <w:r w:rsidR="004A5396">
              <w:rPr>
                <w:lang w:val="en-GB"/>
              </w:rPr>
              <w:t>. Asynchronous programming</w:t>
            </w:r>
            <w:r w:rsidRPr="00F45657">
              <w:rPr>
                <w:lang w:val="en-GB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45657" w:rsidRDefault="00C05583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E72069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</w:t>
            </w:r>
            <w:r w:rsidR="00C81FEB">
              <w:rPr>
                <w:bCs/>
                <w:lang w:val="en-GB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AE7B97" w:rsidP="004A5396">
            <w:pPr>
              <w:rPr>
                <w:lang w:val="en-GB"/>
              </w:rPr>
            </w:pPr>
            <w:r w:rsidRPr="00F45657">
              <w:rPr>
                <w:lang w:val="en-GB"/>
              </w:rPr>
              <w:t>Reactive programming. Unit testing and E2E tests of frontend applications.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45657" w:rsidRDefault="00C05583" w:rsidP="006A0133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E72069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</w:t>
            </w:r>
            <w:r w:rsidR="00C81FEB">
              <w:rPr>
                <w:bCs/>
                <w:lang w:val="en-GB"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11EF8" w:rsidP="00E11EF8">
            <w:pPr>
              <w:rPr>
                <w:lang w:val="en-GB"/>
              </w:rPr>
            </w:pPr>
            <w:r w:rsidRPr="00F45657">
              <w:rPr>
                <w:lang w:val="en-GB"/>
              </w:rPr>
              <w:t>Microservice Architecture. Implementation of Web Services (eg. REST) in Java.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45657" w:rsidRDefault="00C05583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E72069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</w:t>
            </w:r>
            <w:r w:rsidR="00C81FEB">
              <w:rPr>
                <w:bCs/>
                <w:lang w:val="en-GB"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C638D4" w:rsidP="00C638D4">
            <w:pPr>
              <w:snapToGrid w:val="0"/>
              <w:spacing w:before="20" w:after="20"/>
              <w:rPr>
                <w:bCs/>
                <w:lang w:val="en-GB"/>
              </w:rPr>
            </w:pPr>
            <w:r w:rsidRPr="00F45657">
              <w:rPr>
                <w:lang w:val="en-GB"/>
              </w:rPr>
              <w:t xml:space="preserve">Object-Related </w:t>
            </w:r>
            <w:r w:rsidR="00EC6CFB">
              <w:rPr>
                <w:lang w:val="en-GB"/>
              </w:rPr>
              <w:t>Mapping</w:t>
            </w:r>
            <w:r w:rsidRPr="00F45657">
              <w:rPr>
                <w:lang w:val="en-GB"/>
              </w:rPr>
              <w:t>. Implementation of data access layer.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45657" w:rsidRDefault="00C05583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E72069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Wy</w:t>
            </w:r>
            <w:r w:rsidR="00C81FEB">
              <w:rPr>
                <w:bCs/>
                <w:lang w:val="en-GB"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621843" w:rsidP="0009239A">
            <w:pPr>
              <w:snapToGrid w:val="0"/>
              <w:spacing w:before="20" w:after="20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Summary. Discussion with software architects.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C62D7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1</w:t>
            </w:r>
          </w:p>
        </w:tc>
      </w:tr>
      <w:tr w:rsidR="00E72069" w:rsidRPr="00F45657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F60A81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45657" w:rsidRDefault="00E72069" w:rsidP="0009239A">
            <w:pPr>
              <w:snapToGrid w:val="0"/>
              <w:spacing w:before="20" w:after="20"/>
              <w:rPr>
                <w:lang w:val="en-GB"/>
              </w:rPr>
            </w:pPr>
            <w:r w:rsidRPr="00F45657">
              <w:rPr>
                <w:lang w:val="en-GB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D6130D" w:rsidRDefault="00C05583" w:rsidP="00C62D7E">
            <w:pPr>
              <w:snapToGrid w:val="0"/>
              <w:spacing w:before="20" w:after="20"/>
              <w:jc w:val="center"/>
              <w:rPr>
                <w:b/>
                <w:lang w:val="en-GB"/>
              </w:rPr>
            </w:pPr>
            <w:r w:rsidRPr="00D6130D">
              <w:rPr>
                <w:b/>
                <w:lang w:val="en-GB"/>
              </w:rPr>
              <w:t>9</w:t>
            </w:r>
          </w:p>
        </w:tc>
      </w:tr>
    </w:tbl>
    <w:p w:rsidR="00937508" w:rsidRPr="00305A8A" w:rsidRDefault="00F7438F">
      <w:pPr>
        <w:rPr>
          <w:sz w:val="12"/>
          <w:szCs w:val="12"/>
        </w:rPr>
      </w:pPr>
      <w:r w:rsidRPr="005938A5">
        <w:rPr>
          <w:sz w:val="12"/>
          <w:szCs w:val="12"/>
          <w:lang w:val="en-US"/>
        </w:rPr>
        <w:t xml:space="preserve">Uwaga. </w:t>
      </w:r>
      <w:r w:rsidR="00305A8A" w:rsidRPr="005938A5">
        <w:rPr>
          <w:sz w:val="12"/>
          <w:szCs w:val="12"/>
          <w:lang w:val="en-US"/>
        </w:rPr>
        <w:t xml:space="preserve">Classes 1-5 take place weekly. </w:t>
      </w:r>
      <w:r w:rsidR="00305A8A">
        <w:rPr>
          <w:sz w:val="12"/>
          <w:szCs w:val="12"/>
        </w:rPr>
        <w:t>Next ones each 2 weeks.</w:t>
      </w:r>
    </w:p>
    <w:p w:rsidR="00252DBF" w:rsidRPr="006B4650" w:rsidRDefault="00252DBF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6680"/>
        <w:gridCol w:w="1477"/>
      </w:tblGrid>
      <w:tr w:rsidR="00B92F2B" w:rsidRPr="006B4650" w:rsidTr="0027653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6B4650" w:rsidRDefault="006B4650" w:rsidP="003379F4">
            <w:pPr>
              <w:pStyle w:val="Nagwek3"/>
              <w:snapToGrid w:val="0"/>
              <w:spacing w:before="60" w:after="20"/>
            </w:pPr>
            <w:r w:rsidRPr="006B4650">
              <w:rPr>
                <w:lang w:val="en-GB" w:eastAsia="pl-PL"/>
              </w:rPr>
              <w:t>Form of classes - laboratory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650" w:rsidRPr="006B4650" w:rsidRDefault="006B4650" w:rsidP="006B4650">
            <w:pPr>
              <w:spacing w:before="60" w:after="20" w:line="15" w:lineRule="atLeast"/>
              <w:ind w:left="1000" w:hanging="1000"/>
              <w:outlineLvl w:val="4"/>
              <w:rPr>
                <w:b/>
                <w:bCs/>
                <w:lang w:val="en-GB" w:eastAsia="pl-PL"/>
              </w:rPr>
            </w:pPr>
            <w:r w:rsidRPr="006B4650">
              <w:rPr>
                <w:b/>
                <w:bCs/>
                <w:lang w:val="en-GB" w:eastAsia="pl-PL"/>
              </w:rPr>
              <w:t>Number of</w:t>
            </w:r>
          </w:p>
          <w:p w:rsidR="00B92F2B" w:rsidRPr="006B4650" w:rsidRDefault="006B4650" w:rsidP="006B4650">
            <w:pPr>
              <w:pStyle w:val="Nagwek5"/>
              <w:snapToGrid w:val="0"/>
              <w:spacing w:before="60" w:after="20"/>
              <w:rPr>
                <w:sz w:val="24"/>
              </w:rPr>
            </w:pPr>
            <w:r w:rsidRPr="006B4650">
              <w:rPr>
                <w:sz w:val="24"/>
                <w:lang w:val="en-GB" w:eastAsia="pl-PL"/>
              </w:rPr>
              <w:t>hours</w:t>
            </w:r>
          </w:p>
        </w:tc>
      </w:tr>
      <w:tr w:rsidR="00B92F2B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305A8A" w:rsidRDefault="009D57FA" w:rsidP="009D57F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GB"/>
              </w:rPr>
              <w:t>Lab</w:t>
            </w:r>
            <w:r w:rsidR="00B92F2B" w:rsidRPr="00305A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EF5" w:rsidRPr="005938A5" w:rsidRDefault="00C47EF5" w:rsidP="00732C7D">
            <w:pPr>
              <w:snapToGrid w:val="0"/>
              <w:spacing w:before="20" w:after="20"/>
              <w:rPr>
                <w:bCs/>
                <w:lang w:val="en-US"/>
              </w:rPr>
            </w:pPr>
            <w:r w:rsidRPr="005938A5">
              <w:rPr>
                <w:bCs/>
                <w:lang w:val="en-US"/>
              </w:rPr>
              <w:t xml:space="preserve">Organizational classes. </w:t>
            </w:r>
            <w:r w:rsidR="00732C7D" w:rsidRPr="005938A5">
              <w:rPr>
                <w:bCs/>
                <w:lang w:val="en-US"/>
              </w:rPr>
              <w:t>Choosing</w:t>
            </w:r>
            <w:r w:rsidRPr="005938A5">
              <w:rPr>
                <w:bCs/>
                <w:lang w:val="en-US"/>
              </w:rPr>
              <w:t xml:space="preserve"> </w:t>
            </w:r>
            <w:r w:rsidR="00FD09CE" w:rsidRPr="005938A5">
              <w:rPr>
                <w:bCs/>
                <w:lang w:val="en-US"/>
              </w:rPr>
              <w:t>project subject</w:t>
            </w:r>
            <w:r w:rsidRPr="005938A5">
              <w:rPr>
                <w:bCs/>
                <w:lang w:val="en-US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305A8A" w:rsidRDefault="00B92F2B" w:rsidP="0027653F">
            <w:pPr>
              <w:snapToGrid w:val="0"/>
              <w:spacing w:before="20" w:after="20"/>
              <w:jc w:val="center"/>
            </w:pPr>
            <w:r w:rsidRPr="00305A8A">
              <w:t>2</w:t>
            </w:r>
          </w:p>
        </w:tc>
      </w:tr>
      <w:tr w:rsidR="00B92F2B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305A8A" w:rsidRDefault="009D57FA" w:rsidP="009D57F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GB"/>
              </w:rPr>
              <w:t>Lab</w:t>
            </w:r>
            <w:r w:rsidR="00953EBD" w:rsidRPr="00305A8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B275EE" w:rsidP="00B275EE">
            <w:pPr>
              <w:snapToGrid w:val="0"/>
              <w:spacing w:before="20" w:after="20"/>
              <w:rPr>
                <w:bCs/>
                <w:lang w:val="en-GB"/>
              </w:rPr>
            </w:pPr>
            <w:r w:rsidRPr="005938A5">
              <w:rPr>
                <w:bCs/>
                <w:lang w:val="en-US"/>
              </w:rPr>
              <w:t>Design and imple</w:t>
            </w:r>
            <w:r w:rsidRPr="00F45657">
              <w:rPr>
                <w:bCs/>
                <w:lang w:val="en-GB"/>
              </w:rPr>
              <w:t>mentation of static responsive user Web interface.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45657" w:rsidRDefault="00C05583" w:rsidP="0027653F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B92F2B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9D57FA" w:rsidP="0027653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Lab3-Lab4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807827" w:rsidP="002C7ABB">
            <w:pPr>
              <w:snapToGrid w:val="0"/>
              <w:spacing w:before="20" w:after="20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 xml:space="preserve">Implementation of interactive web forms. </w:t>
            </w:r>
            <w:r w:rsidR="002C7ABB">
              <w:rPr>
                <w:bCs/>
                <w:lang w:val="en-GB"/>
              </w:rPr>
              <w:t>D</w:t>
            </w:r>
            <w:r w:rsidRPr="00F45657">
              <w:rPr>
                <w:bCs/>
                <w:lang w:val="en-GB"/>
              </w:rPr>
              <w:t>ata</w:t>
            </w:r>
            <w:r w:rsidR="002C7ABB">
              <w:rPr>
                <w:bCs/>
                <w:lang w:val="en-GB"/>
              </w:rPr>
              <w:t xml:space="preserve"> mocking</w:t>
            </w:r>
            <w:r w:rsidRPr="00F45657">
              <w:rPr>
                <w:bCs/>
                <w:lang w:val="en-GB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45657" w:rsidRDefault="00C05583" w:rsidP="0027653F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B92F2B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9D57FA" w:rsidP="009D57F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Lab5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45657" w:rsidRDefault="00B275EE" w:rsidP="00B275EE">
            <w:pPr>
              <w:snapToGrid w:val="0"/>
              <w:spacing w:before="20" w:after="20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Further implementation of Web module and unit tests.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45657" w:rsidRDefault="009D57FA" w:rsidP="0027653F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F7438F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9D57FA" w:rsidP="009D57F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Lab6-Lab7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807827" w:rsidP="00807827">
            <w:pPr>
              <w:snapToGrid w:val="0"/>
              <w:spacing w:before="20" w:after="20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Implementation of backend layer according to Microservice Architecture.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438F" w:rsidRPr="00F45657" w:rsidRDefault="009D57FA" w:rsidP="0027653F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F7438F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9D57FA" w:rsidP="00953EBD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Lab8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B275EE" w:rsidP="0009239A">
            <w:pPr>
              <w:snapToGrid w:val="0"/>
              <w:spacing w:before="20" w:after="20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Design and implementation of data access layer</w:t>
            </w:r>
            <w:r w:rsidR="00512075" w:rsidRPr="00F45657">
              <w:rPr>
                <w:bCs/>
                <w:lang w:val="en-GB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438F" w:rsidRPr="00F45657" w:rsidRDefault="00C05583" w:rsidP="0027653F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F7438F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9D57FA" w:rsidP="0027653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Lab9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807827" w:rsidP="0009239A">
            <w:pPr>
              <w:snapToGrid w:val="0"/>
              <w:spacing w:before="20" w:after="20"/>
              <w:rPr>
                <w:bCs/>
                <w:lang w:val="en-GB"/>
              </w:rPr>
            </w:pPr>
            <w:r w:rsidRPr="00F45657">
              <w:rPr>
                <w:bCs/>
                <w:lang w:val="en-GB"/>
              </w:rPr>
              <w:t>Final assessment of projects.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438F" w:rsidRPr="00F45657" w:rsidRDefault="00F7438F" w:rsidP="0027653F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F45657">
              <w:rPr>
                <w:lang w:val="en-GB"/>
              </w:rPr>
              <w:t>2</w:t>
            </w:r>
          </w:p>
        </w:tc>
      </w:tr>
      <w:tr w:rsidR="00F7438F" w:rsidRPr="00F45657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F7438F" w:rsidP="0027653F">
            <w:pPr>
              <w:snapToGrid w:val="0"/>
              <w:spacing w:before="20" w:after="20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45657" w:rsidRDefault="00F7438F" w:rsidP="0009239A">
            <w:pPr>
              <w:snapToGrid w:val="0"/>
              <w:spacing w:before="20" w:after="20"/>
              <w:rPr>
                <w:lang w:val="en-GB"/>
              </w:rPr>
            </w:pPr>
            <w:r w:rsidRPr="00F45657">
              <w:rPr>
                <w:lang w:val="en-GB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438F" w:rsidRPr="00F45657" w:rsidRDefault="00C05583" w:rsidP="0027653F">
            <w:pPr>
              <w:snapToGrid w:val="0"/>
              <w:spacing w:before="20" w:after="2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</w:t>
            </w:r>
          </w:p>
        </w:tc>
      </w:tr>
    </w:tbl>
    <w:p w:rsidR="00252DBF" w:rsidRPr="00F45657" w:rsidRDefault="00252DBF">
      <w:pPr>
        <w:rPr>
          <w:lang w:val="en-GB"/>
        </w:rPr>
      </w:pPr>
    </w:p>
    <w:p w:rsidR="002A36CC" w:rsidRPr="00F45657" w:rsidRDefault="002A36CC">
      <w:pPr>
        <w:rPr>
          <w:sz w:val="12"/>
          <w:szCs w:val="12"/>
          <w:lang w:val="en-GB"/>
        </w:rPr>
      </w:pPr>
    </w:p>
    <w:p w:rsidR="00525631" w:rsidRPr="00F45657" w:rsidRDefault="00525631">
      <w:pPr>
        <w:rPr>
          <w:sz w:val="12"/>
          <w:szCs w:val="12"/>
          <w:lang w:val="en-GB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F4565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F45657" w:rsidRDefault="00034144" w:rsidP="006B4650">
            <w:pPr>
              <w:pStyle w:val="Nagwek3"/>
              <w:snapToGrid w:val="0"/>
              <w:spacing w:before="60" w:after="20"/>
              <w:rPr>
                <w:lang w:val="en-GB"/>
              </w:rPr>
            </w:pPr>
            <w:r w:rsidRPr="00F45657">
              <w:rPr>
                <w:lang w:val="en-GB"/>
              </w:rPr>
              <w:t xml:space="preserve"> </w:t>
            </w:r>
            <w:r w:rsidR="006B4650" w:rsidRPr="00E30E9E">
              <w:rPr>
                <w:lang w:val="en-GB" w:eastAsia="pl-PL"/>
              </w:rPr>
              <w:t>TEACHING TOOLS USED</w:t>
            </w:r>
          </w:p>
        </w:tc>
      </w:tr>
      <w:tr w:rsidR="009A3831" w:rsidRPr="006B4650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74F" w:rsidRPr="00F45657" w:rsidRDefault="00DC5082" w:rsidP="00F74FC5">
            <w:pPr>
              <w:rPr>
                <w:lang w:val="en-GB" w:eastAsia="en-US"/>
              </w:rPr>
            </w:pPr>
            <w:r w:rsidRPr="00F45657">
              <w:rPr>
                <w:lang w:val="en-GB"/>
              </w:rPr>
              <w:t>N</w:t>
            </w:r>
            <w:r w:rsidR="007358EE" w:rsidRPr="00F45657">
              <w:rPr>
                <w:lang w:val="en-GB"/>
              </w:rPr>
              <w:t>1.</w:t>
            </w:r>
            <w:r w:rsidR="00DA3C58" w:rsidRPr="00F45657">
              <w:rPr>
                <w:lang w:val="en-GB"/>
              </w:rPr>
              <w:t xml:space="preserve"> </w:t>
            </w:r>
            <w:r w:rsidR="00DA3C58" w:rsidRPr="00F45657">
              <w:rPr>
                <w:lang w:val="en-GB"/>
              </w:rPr>
              <w:tab/>
            </w:r>
            <w:r w:rsidR="00F74FC5" w:rsidRPr="00F45657">
              <w:rPr>
                <w:lang w:val="en-GB" w:eastAsia="en-US"/>
              </w:rPr>
              <w:t>Information lecture supported by multimedia presentations.</w:t>
            </w:r>
          </w:p>
          <w:p w:rsidR="00F74FC5" w:rsidRPr="00F45657" w:rsidRDefault="00F74FC5" w:rsidP="00F74FC5">
            <w:pPr>
              <w:ind w:left="719" w:hanging="719"/>
              <w:rPr>
                <w:lang w:val="en-GB"/>
              </w:rPr>
            </w:pPr>
            <w:r w:rsidRPr="00F45657">
              <w:rPr>
                <w:lang w:val="en-GB"/>
              </w:rPr>
              <w:t>N2.</w:t>
            </w:r>
            <w:r w:rsidRPr="00F45657">
              <w:rPr>
                <w:lang w:val="en-GB"/>
              </w:rPr>
              <w:tab/>
              <w:t>Project template and tools for developing the application.</w:t>
            </w:r>
          </w:p>
          <w:p w:rsidR="00F74FC5" w:rsidRPr="00F45657" w:rsidRDefault="00F74FC5" w:rsidP="00F74FC5">
            <w:pPr>
              <w:ind w:left="719" w:hanging="719"/>
              <w:rPr>
                <w:lang w:val="en-GB"/>
              </w:rPr>
            </w:pPr>
            <w:r w:rsidRPr="00F45657">
              <w:rPr>
                <w:lang w:val="en-GB"/>
              </w:rPr>
              <w:t>N3.</w:t>
            </w:r>
            <w:r w:rsidRPr="00F45657">
              <w:rPr>
                <w:lang w:val="en-GB"/>
              </w:rPr>
              <w:tab/>
              <w:t>Project infrastructure and code repository</w:t>
            </w:r>
            <w:r w:rsidR="004463F8">
              <w:rPr>
                <w:lang w:val="en-GB"/>
              </w:rPr>
              <w:t>.</w:t>
            </w:r>
          </w:p>
          <w:p w:rsidR="00F74FC5" w:rsidRPr="00F45657" w:rsidRDefault="00F74FC5" w:rsidP="00F74FC5">
            <w:pPr>
              <w:ind w:left="719" w:hanging="719"/>
              <w:rPr>
                <w:lang w:val="en-GB"/>
              </w:rPr>
            </w:pPr>
            <w:r w:rsidRPr="00F45657">
              <w:rPr>
                <w:lang w:val="en-GB"/>
              </w:rPr>
              <w:t xml:space="preserve">N4. </w:t>
            </w:r>
            <w:r w:rsidRPr="00F45657">
              <w:rPr>
                <w:lang w:val="en-GB"/>
              </w:rPr>
              <w:tab/>
              <w:t xml:space="preserve">Web page used for publication of didactic materials, useful information and links. </w:t>
            </w:r>
          </w:p>
          <w:p w:rsidR="000D3C05" w:rsidRPr="00F45657" w:rsidRDefault="00F74FC5" w:rsidP="00F74FC5">
            <w:pPr>
              <w:ind w:left="719" w:hanging="719"/>
              <w:rPr>
                <w:lang w:val="en-GB"/>
              </w:rPr>
            </w:pPr>
            <w:r w:rsidRPr="00F45657">
              <w:rPr>
                <w:lang w:val="en-GB"/>
              </w:rPr>
              <w:t xml:space="preserve">N5. </w:t>
            </w:r>
            <w:r w:rsidRPr="00F45657">
              <w:rPr>
                <w:lang w:val="en-GB"/>
              </w:rPr>
              <w:tab/>
              <w:t>Open discussion and consultation with experienced architects and programmers, who have designed and implemented web applications using modern frameworks.</w:t>
            </w:r>
          </w:p>
        </w:tc>
      </w:tr>
    </w:tbl>
    <w:p w:rsidR="008F1AD2" w:rsidRPr="00F45657" w:rsidRDefault="008F1AD2">
      <w:pPr>
        <w:rPr>
          <w:sz w:val="12"/>
          <w:szCs w:val="12"/>
          <w:lang w:val="en-GB"/>
        </w:rPr>
      </w:pPr>
    </w:p>
    <w:p w:rsidR="006B4650" w:rsidRPr="00E30E9E" w:rsidRDefault="006B4650" w:rsidP="006B4650">
      <w:pPr>
        <w:jc w:val="center"/>
        <w:rPr>
          <w:lang w:val="en-GB" w:eastAsia="pl-PL"/>
        </w:rPr>
      </w:pPr>
      <w:r w:rsidRPr="00E30E9E">
        <w:rPr>
          <w:b/>
          <w:bCs/>
          <w:sz w:val="22"/>
          <w:lang w:val="en-GB" w:eastAsia="pl-PL"/>
        </w:rPr>
        <w:t>EVALUATION OF SUBJECT EDUCATIONAL EFFECTS ACHIEVEMENT</w:t>
      </w:r>
    </w:p>
    <w:p w:rsidR="007333C4" w:rsidRPr="00F45657" w:rsidRDefault="007333C4" w:rsidP="007333C4">
      <w:pPr>
        <w:jc w:val="center"/>
        <w:rPr>
          <w:b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6B4650" w:rsidRPr="006B4650" w:rsidTr="00445A01">
        <w:tc>
          <w:tcPr>
            <w:tcW w:w="2518" w:type="dxa"/>
          </w:tcPr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b/>
                <w:bCs/>
                <w:sz w:val="22"/>
                <w:lang w:val="en-GB" w:eastAsia="pl-PL"/>
              </w:rPr>
              <w:t>Evaluation</w:t>
            </w:r>
            <w:r w:rsidRPr="00E30E9E">
              <w:rPr>
                <w:b/>
                <w:bCs/>
                <w:lang w:val="en-GB" w:eastAsia="pl-PL"/>
              </w:rPr>
              <w:t xml:space="preserve"> </w:t>
            </w:r>
            <w:r w:rsidRPr="00E30E9E">
              <w:rPr>
                <w:lang w:val="en-GB" w:eastAsia="pl-PL"/>
              </w:rPr>
              <w:t>(F – forming (during semester), P – concluding (at semester end)</w:t>
            </w:r>
          </w:p>
        </w:tc>
        <w:tc>
          <w:tcPr>
            <w:tcW w:w="2126" w:type="dxa"/>
          </w:tcPr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Educational effect number</w:t>
            </w:r>
          </w:p>
        </w:tc>
        <w:tc>
          <w:tcPr>
            <w:tcW w:w="4642" w:type="dxa"/>
          </w:tcPr>
          <w:p w:rsidR="006B4650" w:rsidRPr="00E30E9E" w:rsidRDefault="006B4650" w:rsidP="006B4650">
            <w:pPr>
              <w:rPr>
                <w:lang w:val="en-GB" w:eastAsia="pl-PL"/>
              </w:rPr>
            </w:pPr>
            <w:r w:rsidRPr="00E30E9E">
              <w:rPr>
                <w:sz w:val="22"/>
                <w:lang w:val="en-GB" w:eastAsia="pl-PL"/>
              </w:rPr>
              <w:t>Way of evaluating educational effect achievement</w:t>
            </w:r>
          </w:p>
        </w:tc>
      </w:tr>
      <w:tr w:rsidR="00F74FC5" w:rsidRPr="00F45657" w:rsidTr="00445A01">
        <w:tc>
          <w:tcPr>
            <w:tcW w:w="2518" w:type="dxa"/>
          </w:tcPr>
          <w:p w:rsidR="00F74FC5" w:rsidRPr="00F45657" w:rsidRDefault="00F74FC5" w:rsidP="00110317">
            <w:pPr>
              <w:rPr>
                <w:lang w:val="en-GB"/>
              </w:rPr>
            </w:pPr>
            <w:r w:rsidRPr="00F45657">
              <w:rPr>
                <w:lang w:val="en-GB"/>
              </w:rPr>
              <w:t>F1 – Implementation of interactive Web forms</w:t>
            </w:r>
          </w:p>
        </w:tc>
        <w:tc>
          <w:tcPr>
            <w:tcW w:w="2126" w:type="dxa"/>
          </w:tcPr>
          <w:p w:rsidR="00F74FC5" w:rsidRPr="00F45657" w:rsidRDefault="00F74FC5" w:rsidP="007C72CA">
            <w:pPr>
              <w:rPr>
                <w:sz w:val="22"/>
                <w:szCs w:val="22"/>
                <w:lang w:val="en-GB"/>
              </w:rPr>
            </w:pPr>
            <w:r w:rsidRPr="00F45657">
              <w:rPr>
                <w:sz w:val="22"/>
                <w:szCs w:val="22"/>
                <w:lang w:val="en-GB"/>
              </w:rPr>
              <w:t>PEK_U01</w:t>
            </w:r>
          </w:p>
        </w:tc>
        <w:tc>
          <w:tcPr>
            <w:tcW w:w="4642" w:type="dxa"/>
          </w:tcPr>
          <w:p w:rsidR="00F74FC5" w:rsidRPr="004463F8" w:rsidRDefault="000F6A19" w:rsidP="008165A5">
            <w:pPr>
              <w:rPr>
                <w:sz w:val="22"/>
                <w:szCs w:val="22"/>
                <w:lang w:val="en-GB"/>
              </w:rPr>
            </w:pPr>
            <w:r w:rsidRPr="004463F8">
              <w:rPr>
                <w:lang w:val="en-GB"/>
              </w:rPr>
              <w:t xml:space="preserve">Verification of implementation for completeness, complexity, </w:t>
            </w:r>
            <w:r w:rsidR="004463F8" w:rsidRPr="004463F8">
              <w:rPr>
                <w:lang w:val="en-GB"/>
              </w:rPr>
              <w:t>fulfilment</w:t>
            </w:r>
            <w:r w:rsidRPr="004463F8">
              <w:rPr>
                <w:lang w:val="en-GB"/>
              </w:rPr>
              <w:t xml:space="preserve"> of functional requirements and software quality. Traditional scale.</w:t>
            </w:r>
          </w:p>
        </w:tc>
      </w:tr>
      <w:tr w:rsidR="00F74FC5" w:rsidRPr="00F45657" w:rsidTr="00445A01">
        <w:tc>
          <w:tcPr>
            <w:tcW w:w="2518" w:type="dxa"/>
          </w:tcPr>
          <w:p w:rsidR="00F74FC5" w:rsidRPr="00F45657" w:rsidRDefault="00F74FC5" w:rsidP="00F74FC5">
            <w:pPr>
              <w:rPr>
                <w:lang w:val="en-GB"/>
              </w:rPr>
            </w:pPr>
            <w:r w:rsidRPr="00F45657">
              <w:rPr>
                <w:lang w:val="en-GB"/>
              </w:rPr>
              <w:t>F2 – Implementation of backend layer</w:t>
            </w:r>
            <w:r w:rsidR="00F45657" w:rsidRPr="00F45657">
              <w:rPr>
                <w:lang w:val="en-GB"/>
              </w:rPr>
              <w:t xml:space="preserve"> according to Microservice Architecture</w:t>
            </w:r>
          </w:p>
        </w:tc>
        <w:tc>
          <w:tcPr>
            <w:tcW w:w="2126" w:type="dxa"/>
          </w:tcPr>
          <w:p w:rsidR="00F74FC5" w:rsidRPr="00F45657" w:rsidRDefault="00F74FC5" w:rsidP="007C72CA">
            <w:pPr>
              <w:rPr>
                <w:sz w:val="22"/>
                <w:szCs w:val="22"/>
                <w:lang w:val="en-GB"/>
              </w:rPr>
            </w:pPr>
            <w:r w:rsidRPr="00F45657">
              <w:rPr>
                <w:sz w:val="22"/>
                <w:szCs w:val="22"/>
                <w:lang w:val="en-GB"/>
              </w:rPr>
              <w:t>PEK_U02</w:t>
            </w:r>
          </w:p>
          <w:p w:rsidR="00F74FC5" w:rsidRPr="00F45657" w:rsidRDefault="00F74FC5" w:rsidP="007C72C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642" w:type="dxa"/>
          </w:tcPr>
          <w:p w:rsidR="00F74FC5" w:rsidRPr="004463F8" w:rsidRDefault="000F6A19" w:rsidP="00DA4854">
            <w:pPr>
              <w:rPr>
                <w:sz w:val="22"/>
                <w:szCs w:val="22"/>
                <w:lang w:val="en-GB"/>
              </w:rPr>
            </w:pPr>
            <w:r w:rsidRPr="004463F8">
              <w:rPr>
                <w:lang w:val="en-GB"/>
              </w:rPr>
              <w:t xml:space="preserve">Verification of implementation for completeness, complexity, </w:t>
            </w:r>
            <w:r w:rsidR="004463F8" w:rsidRPr="004463F8">
              <w:rPr>
                <w:lang w:val="en-GB"/>
              </w:rPr>
              <w:t>fulfilment</w:t>
            </w:r>
            <w:r w:rsidRPr="004463F8">
              <w:rPr>
                <w:lang w:val="en-GB"/>
              </w:rPr>
              <w:t xml:space="preserve"> of functional requirements and software quality. Traditional scale.</w:t>
            </w:r>
          </w:p>
        </w:tc>
      </w:tr>
      <w:tr w:rsidR="00931C2D" w:rsidRPr="00F45657" w:rsidTr="00445A01">
        <w:tc>
          <w:tcPr>
            <w:tcW w:w="2518" w:type="dxa"/>
          </w:tcPr>
          <w:p w:rsidR="00931C2D" w:rsidRPr="00F45657" w:rsidRDefault="00C742CE" w:rsidP="00F45657">
            <w:pPr>
              <w:rPr>
                <w:lang w:val="en-GB"/>
              </w:rPr>
            </w:pPr>
            <w:r w:rsidRPr="00F45657">
              <w:rPr>
                <w:lang w:val="en-GB"/>
              </w:rPr>
              <w:t>F3</w:t>
            </w:r>
            <w:r w:rsidR="00F45657" w:rsidRPr="00F45657">
              <w:rPr>
                <w:lang w:val="en-GB"/>
              </w:rPr>
              <w:t xml:space="preserve"> –Design and implementation of </w:t>
            </w:r>
            <w:r w:rsidR="00F45657">
              <w:rPr>
                <w:lang w:val="en-GB"/>
              </w:rPr>
              <w:t>data access layer</w:t>
            </w:r>
          </w:p>
        </w:tc>
        <w:tc>
          <w:tcPr>
            <w:tcW w:w="2126" w:type="dxa"/>
          </w:tcPr>
          <w:p w:rsidR="00931C2D" w:rsidRPr="00F45657" w:rsidRDefault="00D27633" w:rsidP="009D49C5">
            <w:pPr>
              <w:rPr>
                <w:sz w:val="22"/>
                <w:szCs w:val="22"/>
                <w:lang w:val="en-GB"/>
              </w:rPr>
            </w:pPr>
            <w:r w:rsidRPr="00F45657">
              <w:rPr>
                <w:sz w:val="22"/>
                <w:szCs w:val="22"/>
                <w:lang w:val="en-GB"/>
              </w:rPr>
              <w:t>PEK_U0</w:t>
            </w:r>
            <w:r w:rsidR="00884211" w:rsidRPr="00F45657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4642" w:type="dxa"/>
          </w:tcPr>
          <w:p w:rsidR="00931C2D" w:rsidRPr="004463F8" w:rsidRDefault="000F6A19" w:rsidP="00445A01">
            <w:pPr>
              <w:rPr>
                <w:sz w:val="22"/>
                <w:szCs w:val="22"/>
                <w:lang w:val="en-GB"/>
              </w:rPr>
            </w:pPr>
            <w:r w:rsidRPr="004463F8">
              <w:rPr>
                <w:lang w:val="en-GB"/>
              </w:rPr>
              <w:t>Verification of implementation for c</w:t>
            </w:r>
            <w:r w:rsidR="004463F8">
              <w:rPr>
                <w:lang w:val="en-GB"/>
              </w:rPr>
              <w:t>ompleteness, complexity, fulfil</w:t>
            </w:r>
            <w:r w:rsidRPr="004463F8">
              <w:rPr>
                <w:lang w:val="en-GB"/>
              </w:rPr>
              <w:t>ment of functional requirements and software quality. Traditional scale.</w:t>
            </w:r>
          </w:p>
        </w:tc>
      </w:tr>
      <w:tr w:rsidR="00513416" w:rsidRPr="00F45657" w:rsidTr="00445A01">
        <w:tc>
          <w:tcPr>
            <w:tcW w:w="2518" w:type="dxa"/>
          </w:tcPr>
          <w:p w:rsidR="00513416" w:rsidRPr="00F45657" w:rsidRDefault="00513416" w:rsidP="00F45657">
            <w:pPr>
              <w:rPr>
                <w:lang w:val="en-GB"/>
              </w:rPr>
            </w:pPr>
            <w:r w:rsidRPr="00F45657">
              <w:rPr>
                <w:lang w:val="en-GB"/>
              </w:rPr>
              <w:t xml:space="preserve">F4 – </w:t>
            </w:r>
            <w:r w:rsidR="00F45657">
              <w:rPr>
                <w:lang w:val="en-GB"/>
              </w:rPr>
              <w:t>Final presentation of project</w:t>
            </w:r>
          </w:p>
        </w:tc>
        <w:tc>
          <w:tcPr>
            <w:tcW w:w="2126" w:type="dxa"/>
          </w:tcPr>
          <w:p w:rsidR="00513416" w:rsidRPr="00556B4E" w:rsidRDefault="00513416" w:rsidP="00B9240E">
            <w:pPr>
              <w:rPr>
                <w:sz w:val="22"/>
                <w:szCs w:val="22"/>
              </w:rPr>
            </w:pPr>
            <w:r w:rsidRPr="00556B4E">
              <w:rPr>
                <w:sz w:val="22"/>
                <w:szCs w:val="22"/>
              </w:rPr>
              <w:t>PEK_U01,</w:t>
            </w:r>
          </w:p>
          <w:p w:rsidR="00513416" w:rsidRPr="00556B4E" w:rsidRDefault="00513416" w:rsidP="00B9240E">
            <w:pPr>
              <w:rPr>
                <w:sz w:val="22"/>
                <w:szCs w:val="22"/>
              </w:rPr>
            </w:pPr>
            <w:r w:rsidRPr="00556B4E">
              <w:rPr>
                <w:sz w:val="22"/>
                <w:szCs w:val="22"/>
              </w:rPr>
              <w:t>PEK_U02,</w:t>
            </w:r>
          </w:p>
          <w:p w:rsidR="00513416" w:rsidRPr="00556B4E" w:rsidRDefault="00513416" w:rsidP="00B9240E">
            <w:pPr>
              <w:rPr>
                <w:sz w:val="22"/>
                <w:szCs w:val="22"/>
              </w:rPr>
            </w:pPr>
            <w:r w:rsidRPr="00556B4E">
              <w:rPr>
                <w:sz w:val="22"/>
                <w:szCs w:val="22"/>
              </w:rPr>
              <w:t>PEK_U03</w:t>
            </w:r>
          </w:p>
        </w:tc>
        <w:tc>
          <w:tcPr>
            <w:tcW w:w="4642" w:type="dxa"/>
          </w:tcPr>
          <w:p w:rsidR="00513416" w:rsidRPr="004463F8" w:rsidRDefault="000F6A19" w:rsidP="004463F8">
            <w:pPr>
              <w:rPr>
                <w:sz w:val="22"/>
                <w:szCs w:val="22"/>
                <w:lang w:val="en-GB"/>
              </w:rPr>
            </w:pPr>
            <w:r w:rsidRPr="004463F8">
              <w:rPr>
                <w:lang w:val="en-GB"/>
              </w:rPr>
              <w:t>Verification of implementation for completeness, complexity, fulfilment of functional requirements and software quality. Traditional scale.</w:t>
            </w:r>
          </w:p>
        </w:tc>
      </w:tr>
      <w:tr w:rsidR="00513416" w:rsidRPr="00F45657" w:rsidTr="00445A01">
        <w:tc>
          <w:tcPr>
            <w:tcW w:w="2518" w:type="dxa"/>
          </w:tcPr>
          <w:p w:rsidR="00513416" w:rsidRPr="00F45657" w:rsidRDefault="00FC1D1E" w:rsidP="007E34F1">
            <w:pPr>
              <w:rPr>
                <w:lang w:val="en-GB"/>
              </w:rPr>
            </w:pPr>
            <w:r w:rsidRPr="00F45657">
              <w:rPr>
                <w:lang w:val="en-GB"/>
              </w:rPr>
              <w:t>P1</w:t>
            </w:r>
            <w:r w:rsidR="00513416" w:rsidRPr="00F45657">
              <w:rPr>
                <w:lang w:val="en-GB"/>
              </w:rPr>
              <w:t xml:space="preserve"> – </w:t>
            </w:r>
            <w:r w:rsidR="00F45657">
              <w:rPr>
                <w:lang w:val="en-GB"/>
              </w:rPr>
              <w:t xml:space="preserve">Final evaluation from </w:t>
            </w:r>
            <w:r w:rsidR="007E34F1">
              <w:rPr>
                <w:lang w:val="en-GB"/>
              </w:rPr>
              <w:t>laboratory</w:t>
            </w:r>
          </w:p>
        </w:tc>
        <w:tc>
          <w:tcPr>
            <w:tcW w:w="2126" w:type="dxa"/>
          </w:tcPr>
          <w:p w:rsidR="00513416" w:rsidRPr="00556B4E" w:rsidRDefault="00513416" w:rsidP="00513416">
            <w:pPr>
              <w:rPr>
                <w:sz w:val="22"/>
                <w:szCs w:val="22"/>
              </w:rPr>
            </w:pPr>
            <w:r w:rsidRPr="00556B4E">
              <w:rPr>
                <w:sz w:val="22"/>
                <w:szCs w:val="22"/>
              </w:rPr>
              <w:t>PEK_U01,</w:t>
            </w:r>
          </w:p>
          <w:p w:rsidR="00513416" w:rsidRPr="00556B4E" w:rsidRDefault="00513416" w:rsidP="00513416">
            <w:pPr>
              <w:rPr>
                <w:sz w:val="22"/>
                <w:szCs w:val="22"/>
              </w:rPr>
            </w:pPr>
            <w:r w:rsidRPr="00556B4E">
              <w:rPr>
                <w:sz w:val="22"/>
                <w:szCs w:val="22"/>
              </w:rPr>
              <w:t>PEK_U02,</w:t>
            </w:r>
          </w:p>
          <w:p w:rsidR="00513416" w:rsidRPr="00556B4E" w:rsidRDefault="00513416" w:rsidP="00E36A86">
            <w:pPr>
              <w:rPr>
                <w:sz w:val="22"/>
                <w:szCs w:val="22"/>
              </w:rPr>
            </w:pPr>
            <w:r w:rsidRPr="00556B4E">
              <w:rPr>
                <w:sz w:val="22"/>
                <w:szCs w:val="22"/>
              </w:rPr>
              <w:t>PEK_U03</w:t>
            </w:r>
          </w:p>
        </w:tc>
        <w:tc>
          <w:tcPr>
            <w:tcW w:w="4642" w:type="dxa"/>
          </w:tcPr>
          <w:p w:rsidR="000F6A19" w:rsidRPr="004463F8" w:rsidRDefault="000F6A19" w:rsidP="000F6A19">
            <w:pPr>
              <w:rPr>
                <w:sz w:val="22"/>
                <w:szCs w:val="22"/>
                <w:lang w:val="en-GB"/>
              </w:rPr>
            </w:pPr>
            <w:r w:rsidRPr="004463F8">
              <w:rPr>
                <w:lang w:val="en-GB"/>
              </w:rPr>
              <w:t>Evaluation determined by the formative evaluations of F1 ... F4 as a weighted average:</w:t>
            </w:r>
          </w:p>
          <w:p w:rsidR="00513416" w:rsidRPr="004463F8" w:rsidRDefault="000F6A19" w:rsidP="000F6A19">
            <w:pPr>
              <w:rPr>
                <w:sz w:val="22"/>
                <w:szCs w:val="22"/>
                <w:lang w:val="en-GB"/>
              </w:rPr>
            </w:pPr>
            <w:r w:rsidRPr="004463F8">
              <w:rPr>
                <w:sz w:val="22"/>
                <w:szCs w:val="22"/>
                <w:lang w:val="en-GB"/>
              </w:rPr>
              <w:t xml:space="preserve"> </w:t>
            </w:r>
            <w:r w:rsidR="00AD1883" w:rsidRPr="004463F8">
              <w:rPr>
                <w:sz w:val="22"/>
                <w:szCs w:val="22"/>
                <w:lang w:val="en-GB"/>
              </w:rPr>
              <w:t>0,25</w:t>
            </w:r>
            <w:r w:rsidR="006A0124" w:rsidRPr="004463F8">
              <w:rPr>
                <w:sz w:val="22"/>
                <w:szCs w:val="22"/>
                <w:lang w:val="en-GB"/>
              </w:rPr>
              <w:t xml:space="preserve"> * F1 + 0,</w:t>
            </w:r>
            <w:r w:rsidR="00AD1883" w:rsidRPr="004463F8">
              <w:rPr>
                <w:sz w:val="22"/>
                <w:szCs w:val="22"/>
                <w:lang w:val="en-GB"/>
              </w:rPr>
              <w:t>25</w:t>
            </w:r>
            <w:r w:rsidR="006A0124" w:rsidRPr="004463F8">
              <w:rPr>
                <w:sz w:val="22"/>
                <w:szCs w:val="22"/>
                <w:lang w:val="en-GB"/>
              </w:rPr>
              <w:t xml:space="preserve"> * F2 + 0,2</w:t>
            </w:r>
            <w:r w:rsidR="00AD1883" w:rsidRPr="004463F8">
              <w:rPr>
                <w:sz w:val="22"/>
                <w:szCs w:val="22"/>
                <w:lang w:val="en-GB"/>
              </w:rPr>
              <w:t>5</w:t>
            </w:r>
            <w:r w:rsidR="00513416" w:rsidRPr="004463F8">
              <w:rPr>
                <w:sz w:val="22"/>
                <w:szCs w:val="22"/>
                <w:lang w:val="en-GB"/>
              </w:rPr>
              <w:t xml:space="preserve"> * F3 + 0</w:t>
            </w:r>
            <w:r w:rsidR="006A0124" w:rsidRPr="004463F8">
              <w:rPr>
                <w:sz w:val="22"/>
                <w:szCs w:val="22"/>
                <w:lang w:val="en-GB"/>
              </w:rPr>
              <w:t>,</w:t>
            </w:r>
            <w:r w:rsidR="007C4836" w:rsidRPr="004463F8">
              <w:rPr>
                <w:sz w:val="22"/>
                <w:szCs w:val="22"/>
                <w:lang w:val="en-GB"/>
              </w:rPr>
              <w:t>2</w:t>
            </w:r>
            <w:r w:rsidR="00AD1883" w:rsidRPr="004463F8">
              <w:rPr>
                <w:sz w:val="22"/>
                <w:szCs w:val="22"/>
                <w:lang w:val="en-GB"/>
              </w:rPr>
              <w:t>5</w:t>
            </w:r>
            <w:r w:rsidR="00513416" w:rsidRPr="004463F8">
              <w:rPr>
                <w:sz w:val="22"/>
                <w:szCs w:val="22"/>
                <w:lang w:val="en-GB"/>
              </w:rPr>
              <w:t xml:space="preserve"> * F4</w:t>
            </w:r>
          </w:p>
        </w:tc>
      </w:tr>
      <w:tr w:rsidR="00FC1D1E" w:rsidRPr="00F45657" w:rsidTr="00445A01">
        <w:tc>
          <w:tcPr>
            <w:tcW w:w="2518" w:type="dxa"/>
          </w:tcPr>
          <w:p w:rsidR="00FC1D1E" w:rsidRPr="00F45657" w:rsidRDefault="00FC1D1E" w:rsidP="00F45657">
            <w:pPr>
              <w:rPr>
                <w:lang w:val="en-GB"/>
              </w:rPr>
            </w:pPr>
            <w:r w:rsidRPr="00F45657">
              <w:rPr>
                <w:lang w:val="en-GB"/>
              </w:rPr>
              <w:t xml:space="preserve">P2 – </w:t>
            </w:r>
            <w:r w:rsidR="00F45657">
              <w:rPr>
                <w:lang w:val="en-GB"/>
              </w:rPr>
              <w:t>Final evaluation from lectures</w:t>
            </w:r>
          </w:p>
        </w:tc>
        <w:tc>
          <w:tcPr>
            <w:tcW w:w="2126" w:type="dxa"/>
          </w:tcPr>
          <w:p w:rsidR="00FC1D1E" w:rsidRPr="005938A5" w:rsidRDefault="00FC1D1E" w:rsidP="003C32DC">
            <w:pPr>
              <w:rPr>
                <w:sz w:val="22"/>
                <w:szCs w:val="22"/>
              </w:rPr>
            </w:pPr>
            <w:r w:rsidRPr="005938A5">
              <w:rPr>
                <w:sz w:val="22"/>
                <w:szCs w:val="22"/>
              </w:rPr>
              <w:t>PEK_W01,</w:t>
            </w:r>
          </w:p>
          <w:p w:rsidR="00FC1D1E" w:rsidRPr="005938A5" w:rsidRDefault="00FC1D1E" w:rsidP="003C32DC">
            <w:pPr>
              <w:rPr>
                <w:sz w:val="22"/>
                <w:szCs w:val="22"/>
              </w:rPr>
            </w:pPr>
            <w:r w:rsidRPr="005938A5">
              <w:rPr>
                <w:sz w:val="22"/>
                <w:szCs w:val="22"/>
              </w:rPr>
              <w:t>PEK_W02,</w:t>
            </w:r>
          </w:p>
          <w:p w:rsidR="00FC1D1E" w:rsidRPr="00556B4E" w:rsidRDefault="00FC1D1E" w:rsidP="003C32DC">
            <w:r w:rsidRPr="005938A5">
              <w:rPr>
                <w:sz w:val="22"/>
                <w:szCs w:val="22"/>
              </w:rPr>
              <w:t>PEK_W03</w:t>
            </w:r>
          </w:p>
        </w:tc>
        <w:tc>
          <w:tcPr>
            <w:tcW w:w="4642" w:type="dxa"/>
          </w:tcPr>
          <w:p w:rsidR="00FC1D1E" w:rsidRPr="004463F8" w:rsidRDefault="000F6A19" w:rsidP="00762857">
            <w:pPr>
              <w:rPr>
                <w:sz w:val="22"/>
                <w:szCs w:val="22"/>
                <w:lang w:val="en-GB"/>
              </w:rPr>
            </w:pPr>
            <w:r w:rsidRPr="004463F8">
              <w:rPr>
                <w:sz w:val="22"/>
                <w:szCs w:val="22"/>
                <w:lang w:val="en-GB"/>
              </w:rPr>
              <w:t xml:space="preserve">Exam – written test. </w:t>
            </w:r>
            <w:r w:rsidR="0018649F" w:rsidRPr="004463F8">
              <w:rPr>
                <w:sz w:val="22"/>
                <w:szCs w:val="22"/>
                <w:lang w:val="en-GB"/>
              </w:rPr>
              <w:t xml:space="preserve">At least 50% of maximal score is required to pass the exam. Then the grade is increased every 10% with one </w:t>
            </w:r>
            <w:r w:rsidR="00762857" w:rsidRPr="004463F8">
              <w:rPr>
                <w:sz w:val="22"/>
                <w:szCs w:val="22"/>
                <w:lang w:val="en-GB"/>
              </w:rPr>
              <w:t>aberration</w:t>
            </w:r>
            <w:r w:rsidR="0018649F" w:rsidRPr="004463F8">
              <w:rPr>
                <w:sz w:val="22"/>
                <w:szCs w:val="22"/>
                <w:lang w:val="en-GB"/>
              </w:rPr>
              <w:t xml:space="preserve"> - </w:t>
            </w:r>
            <w:r w:rsidR="0018649F" w:rsidRPr="004463F8">
              <w:rPr>
                <w:rFonts w:cs="Tahoma"/>
                <w:sz w:val="22"/>
                <w:szCs w:val="22"/>
                <w:lang w:val="en-GB"/>
              </w:rPr>
              <w:t xml:space="preserve">[90%-94%] </w:t>
            </w:r>
            <w:r w:rsidR="0018649F" w:rsidRPr="004463F8">
              <w:rPr>
                <w:rFonts w:cs="Tahoma"/>
                <w:sz w:val="22"/>
                <w:szCs w:val="22"/>
                <w:lang w:val="en-GB"/>
              </w:rPr>
              <w:sym w:font="Wingdings" w:char="F0E0"/>
            </w:r>
            <w:r w:rsidR="0018649F" w:rsidRPr="004463F8">
              <w:rPr>
                <w:rFonts w:cs="Tahoma"/>
                <w:sz w:val="22"/>
                <w:szCs w:val="22"/>
                <w:lang w:val="en-GB"/>
              </w:rPr>
              <w:t xml:space="preserve"> 5.0, &gt; 94% </w:t>
            </w:r>
            <w:r w:rsidR="0018649F" w:rsidRPr="004463F8">
              <w:rPr>
                <w:rFonts w:cs="Tahoma"/>
                <w:sz w:val="22"/>
                <w:szCs w:val="22"/>
                <w:lang w:val="en-GB"/>
              </w:rPr>
              <w:sym w:font="Wingdings" w:char="F0E0"/>
            </w:r>
            <w:r w:rsidR="0018649F" w:rsidRPr="004463F8">
              <w:rPr>
                <w:rFonts w:cs="Tahoma"/>
                <w:sz w:val="22"/>
                <w:szCs w:val="22"/>
                <w:lang w:val="en-GB"/>
              </w:rPr>
              <w:t xml:space="preserve"> 5.5.</w:t>
            </w:r>
          </w:p>
        </w:tc>
      </w:tr>
    </w:tbl>
    <w:p w:rsidR="00067B47" w:rsidRPr="00F45657" w:rsidRDefault="00067B47">
      <w:pPr>
        <w:rPr>
          <w:sz w:val="12"/>
          <w:szCs w:val="12"/>
          <w:lang w:val="en-GB"/>
        </w:rPr>
      </w:pPr>
    </w:p>
    <w:p w:rsidR="009A33BF" w:rsidRPr="00F45657" w:rsidRDefault="009A33BF">
      <w:pPr>
        <w:rPr>
          <w:sz w:val="12"/>
          <w:szCs w:val="12"/>
          <w:lang w:val="en-GB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F4565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F45657" w:rsidRDefault="006B4650" w:rsidP="006B4650">
            <w:pPr>
              <w:keepNext/>
              <w:snapToGrid w:val="0"/>
              <w:spacing w:before="60" w:after="40"/>
              <w:jc w:val="center"/>
              <w:rPr>
                <w:b/>
                <w:bCs/>
                <w:lang w:val="en-GB"/>
              </w:rPr>
            </w:pPr>
            <w:r w:rsidRPr="00E30E9E">
              <w:rPr>
                <w:b/>
                <w:bCs/>
                <w:lang w:val="en-GB" w:eastAsia="pl-PL"/>
              </w:rPr>
              <w:t>PRIMARY AND SECONDARY LITERATURE</w:t>
            </w:r>
          </w:p>
        </w:tc>
      </w:tr>
      <w:tr w:rsidR="002B5912" w:rsidRPr="006B4650" w:rsidTr="00484F8A">
        <w:trPr>
          <w:trHeight w:val="11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4650" w:rsidRPr="00E30E9E" w:rsidRDefault="006B4650" w:rsidP="006B4650">
            <w:pPr>
              <w:spacing w:after="60"/>
              <w:rPr>
                <w:lang w:val="en-GB" w:eastAsia="pl-PL"/>
              </w:rPr>
            </w:pPr>
            <w:r w:rsidRPr="00E30E9E">
              <w:rPr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:rsidR="00137291" w:rsidRPr="00F45657" w:rsidRDefault="00137291" w:rsidP="00137291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OASP</w:t>
            </w:r>
            <w:r w:rsidR="00F45657">
              <w:rPr>
                <w:lang w:val="en-GB"/>
              </w:rPr>
              <w:t xml:space="preserve"> project web page</w:t>
            </w:r>
            <w:r w:rsidRPr="00F45657">
              <w:rPr>
                <w:lang w:val="en-GB"/>
              </w:rPr>
              <w:t xml:space="preserve">: </w:t>
            </w:r>
            <w:hyperlink r:id="rId8" w:history="1">
              <w:r w:rsidRPr="00F45657">
                <w:rPr>
                  <w:rStyle w:val="Hipercze"/>
                  <w:lang w:val="en-GB"/>
                </w:rPr>
                <w:t>https://oasp.github.io/</w:t>
              </w:r>
            </w:hyperlink>
          </w:p>
          <w:p w:rsidR="00137291" w:rsidRPr="00F45657" w:rsidRDefault="001A7E7E" w:rsidP="00137291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Douglas Crockford:</w:t>
            </w:r>
            <w:r w:rsidR="00137291" w:rsidRPr="00F45657">
              <w:rPr>
                <w:lang w:val="en-GB"/>
              </w:rPr>
              <w:t xml:space="preserve"> JavaScript: The Good Parts</w:t>
            </w:r>
            <w:r w:rsidRPr="00F45657">
              <w:rPr>
                <w:lang w:val="en-GB"/>
              </w:rPr>
              <w:t>, O’Reilly Media</w:t>
            </w:r>
          </w:p>
          <w:p w:rsidR="00137291" w:rsidRPr="00F45657" w:rsidRDefault="000E7A5E" w:rsidP="00137291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Stoyan Stefanov:</w:t>
            </w:r>
            <w:r w:rsidR="00137291" w:rsidRPr="00F45657">
              <w:rPr>
                <w:lang w:val="en-GB"/>
              </w:rPr>
              <w:t xml:space="preserve"> JavaScript Patterns</w:t>
            </w:r>
            <w:r w:rsidRPr="00F45657">
              <w:rPr>
                <w:lang w:val="en-GB"/>
              </w:rPr>
              <w:t>, O’Reilly Media</w:t>
            </w:r>
          </w:p>
          <w:p w:rsidR="00137291" w:rsidRPr="00F45657" w:rsidRDefault="00137291" w:rsidP="00137291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Pawe</w:t>
            </w:r>
            <w:r w:rsidR="003A2B6A" w:rsidRPr="00F45657">
              <w:rPr>
                <w:lang w:val="en-GB"/>
              </w:rPr>
              <w:t>l Kozlowski, Peter Bacon Darwin:</w:t>
            </w:r>
            <w:r w:rsidRPr="00F45657">
              <w:rPr>
                <w:lang w:val="en-GB"/>
              </w:rPr>
              <w:t xml:space="preserve"> Mastering Web Application Development with AngularJS</w:t>
            </w:r>
            <w:r w:rsidR="003A2B6A" w:rsidRPr="00F45657">
              <w:rPr>
                <w:lang w:val="en-GB"/>
              </w:rPr>
              <w:t xml:space="preserve">, </w:t>
            </w:r>
            <w:r w:rsidR="00496AEB" w:rsidRPr="00F45657">
              <w:rPr>
                <w:lang w:val="en-GB"/>
              </w:rPr>
              <w:t>Packt</w:t>
            </w:r>
          </w:p>
          <w:p w:rsidR="00137291" w:rsidRPr="00F45657" w:rsidRDefault="00137291" w:rsidP="00137291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Amuthan G, Spring MVC: Beginner’s Guide</w:t>
            </w:r>
            <w:r w:rsidR="003A2B6A" w:rsidRPr="00F45657">
              <w:rPr>
                <w:lang w:val="en-GB"/>
              </w:rPr>
              <w:t>, Packt</w:t>
            </w:r>
          </w:p>
          <w:p w:rsidR="00137291" w:rsidRPr="00F45657" w:rsidRDefault="00FE794A" w:rsidP="00137291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lastRenderedPageBreak/>
              <w:t>Craig Walls:</w:t>
            </w:r>
            <w:r w:rsidR="00137291" w:rsidRPr="00F45657">
              <w:rPr>
                <w:lang w:val="en-GB"/>
              </w:rPr>
              <w:t xml:space="preserve"> Spring in Action</w:t>
            </w:r>
            <w:r w:rsidR="00EA5668" w:rsidRPr="00F45657">
              <w:rPr>
                <w:lang w:val="en-GB"/>
              </w:rPr>
              <w:t>, Manning</w:t>
            </w:r>
          </w:p>
          <w:p w:rsidR="00137291" w:rsidRPr="00F45657" w:rsidRDefault="00EA5668" w:rsidP="00137291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Mike Keith,</w:t>
            </w:r>
            <w:r w:rsidR="00137291" w:rsidRPr="00F45657">
              <w:rPr>
                <w:lang w:val="en-GB"/>
              </w:rPr>
              <w:t xml:space="preserve"> Meerick Schincariol, Pro JPA 2</w:t>
            </w:r>
            <w:r w:rsidRPr="00F45657">
              <w:rPr>
                <w:lang w:val="en-GB"/>
              </w:rPr>
              <w:t>, Apress</w:t>
            </w:r>
          </w:p>
          <w:p w:rsidR="00EA5668" w:rsidRDefault="00EA5668" w:rsidP="00137291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Sam Newman, Building Microservices, O’Reilly</w:t>
            </w:r>
            <w:r w:rsidR="00BA1E31" w:rsidRPr="00F45657">
              <w:rPr>
                <w:lang w:val="en-GB"/>
              </w:rPr>
              <w:t xml:space="preserve"> Media</w:t>
            </w:r>
          </w:p>
          <w:p w:rsidR="00556B4E" w:rsidRDefault="00556B4E" w:rsidP="00556B4E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Yakov Fain, Anton Moiseev, Angular 2 Development with TypeScript, Manning</w:t>
            </w:r>
          </w:p>
          <w:p w:rsidR="00556B4E" w:rsidRPr="00137291" w:rsidRDefault="00556B4E" w:rsidP="00556B4E">
            <w:pPr>
              <w:pStyle w:val="Akapitzlist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Nathan Rozentals, Mastering TypeScript, Packt</w:t>
            </w:r>
          </w:p>
          <w:p w:rsidR="00884A5D" w:rsidRPr="00F45657" w:rsidRDefault="00884A5D">
            <w:pPr>
              <w:rPr>
                <w:lang w:val="en-GB"/>
              </w:rPr>
            </w:pPr>
          </w:p>
          <w:p w:rsidR="006B4650" w:rsidRPr="00E30E9E" w:rsidRDefault="006B4650" w:rsidP="006B4650">
            <w:pPr>
              <w:spacing w:after="60"/>
              <w:rPr>
                <w:lang w:val="en-GB" w:eastAsia="pl-PL"/>
              </w:rPr>
            </w:pPr>
            <w:r w:rsidRPr="00E30E9E">
              <w:rPr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137291" w:rsidRPr="00F45657" w:rsidRDefault="00137291" w:rsidP="00137291">
            <w:pPr>
              <w:pStyle w:val="Akapitzlist"/>
              <w:numPr>
                <w:ilvl w:val="0"/>
                <w:numId w:val="18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 xml:space="preserve">Christian </w:t>
            </w:r>
            <w:r w:rsidR="00252D95" w:rsidRPr="00F45657">
              <w:rPr>
                <w:lang w:val="en-GB"/>
              </w:rPr>
              <w:t>Bauer, Gavin King, Gary Gregory:</w:t>
            </w:r>
            <w:r w:rsidRPr="00F45657">
              <w:rPr>
                <w:lang w:val="en-GB"/>
              </w:rPr>
              <w:t xml:space="preserve"> Java Persistence with Hibernate</w:t>
            </w:r>
            <w:r w:rsidR="00252D95" w:rsidRPr="00F45657">
              <w:rPr>
                <w:lang w:val="en-GB"/>
              </w:rPr>
              <w:t>, Manning</w:t>
            </w:r>
          </w:p>
          <w:p w:rsidR="002B5912" w:rsidRPr="00F45657" w:rsidRDefault="00252D95" w:rsidP="00137291">
            <w:pPr>
              <w:pStyle w:val="Akapitzlist"/>
              <w:numPr>
                <w:ilvl w:val="0"/>
                <w:numId w:val="18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Addy Osmani:</w:t>
            </w:r>
            <w:r w:rsidR="00137291" w:rsidRPr="00F45657">
              <w:rPr>
                <w:lang w:val="en-GB"/>
              </w:rPr>
              <w:t xml:space="preserve"> Learning JavaScript Design Patterns</w:t>
            </w:r>
            <w:r w:rsidRPr="00F45657">
              <w:rPr>
                <w:lang w:val="en-GB"/>
              </w:rPr>
              <w:t>, O’Reilly Media</w:t>
            </w:r>
          </w:p>
          <w:p w:rsidR="00A22984" w:rsidRPr="00F45657" w:rsidRDefault="00A22984" w:rsidP="00137291">
            <w:pPr>
              <w:pStyle w:val="Akapitzlist"/>
              <w:numPr>
                <w:ilvl w:val="0"/>
                <w:numId w:val="18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Stoyan Stefanov, React: Up &amp; Running. Building Web Applications</w:t>
            </w:r>
            <w:r w:rsidR="009025DE" w:rsidRPr="00F45657">
              <w:rPr>
                <w:lang w:val="en-GB"/>
              </w:rPr>
              <w:t>, O’Reilly Media</w:t>
            </w:r>
          </w:p>
          <w:p w:rsidR="00282166" w:rsidRPr="00F45657" w:rsidRDefault="00282166" w:rsidP="00137291">
            <w:pPr>
              <w:pStyle w:val="Akapitzlist"/>
              <w:numPr>
                <w:ilvl w:val="0"/>
                <w:numId w:val="18"/>
              </w:numPr>
              <w:ind w:left="577" w:hanging="567"/>
              <w:rPr>
                <w:lang w:val="en-GB"/>
              </w:rPr>
            </w:pPr>
            <w:r w:rsidRPr="00F45657">
              <w:rPr>
                <w:lang w:val="en-GB"/>
              </w:rPr>
              <w:t>Jeff Linwood, Dave Minter: Beginning Hibernate</w:t>
            </w:r>
            <w:r w:rsidR="006B79A0" w:rsidRPr="00F45657">
              <w:rPr>
                <w:lang w:val="en-GB"/>
              </w:rPr>
              <w:t>, Apress</w:t>
            </w:r>
          </w:p>
        </w:tc>
      </w:tr>
      <w:tr w:rsidR="009A3831" w:rsidRPr="006B4650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6B4650" w:rsidRDefault="006B4650">
            <w:pPr>
              <w:snapToGrid w:val="0"/>
              <w:rPr>
                <w:b/>
                <w:bCs/>
                <w:lang w:val="en-US"/>
              </w:rPr>
            </w:pPr>
            <w:r w:rsidRPr="00E30E9E">
              <w:rPr>
                <w:b/>
                <w:bCs/>
                <w:lang w:val="en-GB" w:eastAsia="pl-PL"/>
              </w:rPr>
              <w:lastRenderedPageBreak/>
              <w:t>SUBJECT SUPERVISOR (NAME AND SURNAME, E-MAIL ADDRESS)</w:t>
            </w:r>
          </w:p>
        </w:tc>
      </w:tr>
      <w:tr w:rsidR="009A3831" w:rsidRPr="00F4565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556B4E" w:rsidRDefault="00A22984" w:rsidP="00262C50">
            <w:pPr>
              <w:snapToGrid w:val="0"/>
              <w:rPr>
                <w:b/>
                <w:bCs/>
              </w:rPr>
            </w:pPr>
            <w:r w:rsidRPr="00556B4E">
              <w:rPr>
                <w:b/>
                <w:bCs/>
              </w:rPr>
              <w:t>Lech Madeyski, Lech.Madeyski@pwr.edu.pl</w:t>
            </w:r>
          </w:p>
        </w:tc>
      </w:tr>
    </w:tbl>
    <w:p w:rsidR="00D552A5" w:rsidRPr="00556B4E" w:rsidRDefault="00D552A5">
      <w:pPr>
        <w:sectPr w:rsidR="00D552A5" w:rsidRPr="00556B4E">
          <w:footerReference w:type="default" r:id="rId9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6B4650" w:rsidRPr="00E30E9E" w:rsidRDefault="006B4650" w:rsidP="004A0130">
      <w:pPr>
        <w:jc w:val="center"/>
        <w:outlineLvl w:val="2"/>
        <w:rPr>
          <w:b/>
          <w:bCs/>
          <w:lang w:val="en-GB" w:eastAsia="pl-PL"/>
        </w:rPr>
      </w:pPr>
      <w:r w:rsidRPr="00E30E9E">
        <w:rPr>
          <w:lang w:val="en-GB" w:eastAsia="pl-PL"/>
        </w:rPr>
        <w:lastRenderedPageBreak/>
        <w:t>MATRIX OF CORRELATION BETWEEN EDUCATIONAL EFFECTS FOR SUBJECT</w:t>
      </w:r>
    </w:p>
    <w:p w:rsidR="006B4650" w:rsidRPr="00E30E9E" w:rsidRDefault="006B4650" w:rsidP="004A0130">
      <w:pPr>
        <w:jc w:val="center"/>
        <w:outlineLvl w:val="2"/>
        <w:rPr>
          <w:b/>
          <w:bCs/>
          <w:lang w:val="en-GB" w:eastAsia="pl-PL"/>
        </w:rPr>
      </w:pPr>
      <w:r w:rsidRPr="00E30E9E">
        <w:rPr>
          <w:lang w:val="en-GB" w:eastAsia="pl-PL"/>
        </w:rPr>
        <w:t xml:space="preserve">AND EDUCATIONAL EFFECTS FOR MAIN FIELD OF STUDY </w:t>
      </w:r>
      <w:r w:rsidRPr="00E30E9E">
        <w:rPr>
          <w:b/>
          <w:bCs/>
          <w:lang w:val="en-GB" w:eastAsia="pl-PL"/>
        </w:rPr>
        <w:t>Informatics</w:t>
      </w:r>
    </w:p>
    <w:p w:rsidR="006B4650" w:rsidRPr="00E30E9E" w:rsidRDefault="006B4650" w:rsidP="004A0130">
      <w:pPr>
        <w:jc w:val="center"/>
        <w:outlineLvl w:val="2"/>
        <w:rPr>
          <w:b/>
          <w:bCs/>
          <w:lang w:val="en-GB" w:eastAsia="pl-PL"/>
        </w:rPr>
      </w:pPr>
      <w:r w:rsidRPr="00E30E9E">
        <w:rPr>
          <w:lang w:val="en-GB" w:eastAsia="pl-PL"/>
        </w:rPr>
        <w:t>AND SPECIALIZATION</w:t>
      </w:r>
      <w:r w:rsidRPr="00E30E9E">
        <w:rPr>
          <w:lang w:val="en-GB" w:eastAsia="pl-PL"/>
        </w:rPr>
        <w:br/>
        <w:t xml:space="preserve"> </w:t>
      </w:r>
      <w:r w:rsidRPr="00E30E9E">
        <w:rPr>
          <w:b/>
          <w:lang w:val="en-GB" w:eastAsia="pl-PL"/>
        </w:rPr>
        <w:t>Software engineering</w:t>
      </w:r>
    </w:p>
    <w:p w:rsidR="00D552A5" w:rsidRPr="00F45657" w:rsidRDefault="00D552A5">
      <w:pPr>
        <w:rPr>
          <w:lang w:val="en-GB"/>
        </w:rPr>
      </w:pPr>
    </w:p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43"/>
      </w:tblGrid>
      <w:tr w:rsidR="004A0130" w:rsidRPr="00F45657" w:rsidTr="003810E9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130" w:rsidRPr="00E30E9E" w:rsidRDefault="004A0130" w:rsidP="004A0130">
            <w:pPr>
              <w:jc w:val="center"/>
              <w:rPr>
                <w:lang w:val="en-GB" w:eastAsia="pl-PL"/>
              </w:rPr>
            </w:pPr>
            <w:r w:rsidRPr="00E30E9E">
              <w:rPr>
                <w:b/>
                <w:bCs/>
                <w:sz w:val="18"/>
                <w:lang w:val="en-GB" w:eastAsia="pl-PL"/>
              </w:rPr>
              <w:t>Subject educational effect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130" w:rsidRPr="00E30E9E" w:rsidRDefault="004A0130" w:rsidP="004A0130">
            <w:pPr>
              <w:jc w:val="center"/>
              <w:rPr>
                <w:lang w:val="en-GB" w:eastAsia="pl-PL"/>
              </w:rPr>
            </w:pPr>
            <w:r w:rsidRPr="00E30E9E">
              <w:rPr>
                <w:b/>
                <w:bCs/>
                <w:sz w:val="20"/>
                <w:lang w:val="en-GB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130" w:rsidRPr="00E30E9E" w:rsidRDefault="004A0130" w:rsidP="004A0130">
            <w:pPr>
              <w:jc w:val="center"/>
              <w:rPr>
                <w:lang w:val="en-GB" w:eastAsia="pl-PL"/>
              </w:rPr>
            </w:pPr>
            <w:r w:rsidRPr="00E30E9E">
              <w:rPr>
                <w:b/>
                <w:bCs/>
                <w:sz w:val="20"/>
                <w:lang w:val="en-GB" w:eastAsia="pl-PL"/>
              </w:rPr>
              <w:t>Subject objectives***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130" w:rsidRPr="00E30E9E" w:rsidRDefault="004A0130" w:rsidP="004A0130">
            <w:pPr>
              <w:jc w:val="center"/>
              <w:rPr>
                <w:lang w:val="en-GB" w:eastAsia="pl-PL"/>
              </w:rPr>
            </w:pPr>
            <w:r w:rsidRPr="00E30E9E">
              <w:rPr>
                <w:b/>
                <w:bCs/>
                <w:sz w:val="20"/>
                <w:lang w:val="en-GB" w:eastAsia="pl-PL"/>
              </w:rPr>
              <w:t>Programme content***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0130" w:rsidRPr="00E30E9E" w:rsidRDefault="004A0130" w:rsidP="004A0130">
            <w:pPr>
              <w:jc w:val="center"/>
              <w:rPr>
                <w:lang w:val="en-GB" w:eastAsia="pl-PL"/>
              </w:rPr>
            </w:pPr>
            <w:r w:rsidRPr="00E30E9E">
              <w:rPr>
                <w:b/>
                <w:bCs/>
                <w:sz w:val="20"/>
                <w:lang w:val="en-GB" w:eastAsia="pl-PL"/>
              </w:rPr>
              <w:t>Teaching tool number***</w:t>
            </w:r>
          </w:p>
        </w:tc>
      </w:tr>
      <w:tr w:rsidR="005938A5" w:rsidRPr="00F45657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PEK_W01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CA7CD7" w:rsidRDefault="005938A5" w:rsidP="005938A5">
            <w:pPr>
              <w:snapToGrid w:val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820324" w:rsidP="005938A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Wy1, Wy7</w:t>
            </w:r>
            <w:r w:rsidR="005938A5">
              <w:rPr>
                <w:sz w:val="18"/>
                <w:szCs w:val="18"/>
              </w:rPr>
              <w:t>, Wy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N1, N4</w:t>
            </w:r>
          </w:p>
        </w:tc>
      </w:tr>
      <w:tr w:rsidR="005938A5" w:rsidRPr="00F45657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CA7CD7" w:rsidRDefault="005938A5" w:rsidP="005938A5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1,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Wy2-Wy</w:t>
            </w:r>
            <w:r w:rsidR="00820324">
              <w:rPr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N1, N4</w:t>
            </w:r>
          </w:p>
        </w:tc>
      </w:tr>
      <w:tr w:rsidR="005938A5" w:rsidRPr="00F45657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CA7CD7" w:rsidRDefault="005938A5" w:rsidP="005938A5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1, 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820324" w:rsidP="005938A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Wy8</w:t>
            </w:r>
            <w:r w:rsidR="005938A5">
              <w:rPr>
                <w:sz w:val="18"/>
                <w:szCs w:val="18"/>
              </w:rPr>
              <w:t>, Wy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N1, N4</w:t>
            </w:r>
          </w:p>
        </w:tc>
      </w:tr>
      <w:tr w:rsidR="005938A5" w:rsidRPr="00F45657" w:rsidTr="00D27633">
        <w:trPr>
          <w:trHeight w:val="13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PEK_U01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CA7CD7" w:rsidRDefault="005938A5" w:rsidP="005938A5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32414D" w:rsidP="005938A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</w:t>
            </w:r>
            <w:r w:rsidR="005938A5">
              <w:rPr>
                <w:sz w:val="18"/>
                <w:szCs w:val="18"/>
              </w:rPr>
              <w:t>1-</w:t>
            </w:r>
            <w:r>
              <w:rPr>
                <w:sz w:val="18"/>
                <w:szCs w:val="18"/>
              </w:rPr>
              <w:t>Lab5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N2, N3, N5</w:t>
            </w:r>
          </w:p>
        </w:tc>
      </w:tr>
      <w:tr w:rsidR="005938A5" w:rsidRPr="00F45657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CA7CD7" w:rsidRDefault="005938A5" w:rsidP="005938A5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32414D" w:rsidP="0032414D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Lab6</w:t>
            </w:r>
            <w:r w:rsidR="005938A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Lab7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N2</w:t>
            </w:r>
            <w:r>
              <w:rPr>
                <w:sz w:val="18"/>
                <w:szCs w:val="18"/>
              </w:rPr>
              <w:t>, N3, N5</w:t>
            </w:r>
          </w:p>
        </w:tc>
      </w:tr>
      <w:tr w:rsidR="005938A5" w:rsidRPr="00F45657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CA7CD7" w:rsidRDefault="005938A5" w:rsidP="005938A5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38A5" w:rsidRPr="00F327C5" w:rsidRDefault="0032414D" w:rsidP="005938A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38A5" w:rsidRPr="00F327C5" w:rsidRDefault="005938A5" w:rsidP="005938A5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N2</w:t>
            </w:r>
            <w:r>
              <w:rPr>
                <w:sz w:val="18"/>
                <w:szCs w:val="18"/>
              </w:rPr>
              <w:t>, N3, N5</w:t>
            </w:r>
          </w:p>
        </w:tc>
      </w:tr>
    </w:tbl>
    <w:p w:rsidR="003D0858" w:rsidRPr="00F45657" w:rsidRDefault="003D0858" w:rsidP="00F4058A">
      <w:pPr>
        <w:pStyle w:val="Stopka"/>
        <w:tabs>
          <w:tab w:val="clear" w:pos="4536"/>
          <w:tab w:val="clear" w:pos="9072"/>
        </w:tabs>
        <w:rPr>
          <w:lang w:val="en-GB"/>
        </w:rPr>
      </w:pPr>
    </w:p>
    <w:p w:rsidR="004A0130" w:rsidRPr="00E30E9E" w:rsidRDefault="004A0130" w:rsidP="004A0130">
      <w:pPr>
        <w:rPr>
          <w:lang w:val="en-GB" w:eastAsia="pl-PL"/>
        </w:rPr>
      </w:pPr>
      <w:r w:rsidRPr="00E30E9E">
        <w:rPr>
          <w:lang w:val="en-GB" w:eastAsia="pl-PL"/>
        </w:rPr>
        <w:t>** - enter symbols for main-field-of-study/specialization educational effects</w:t>
      </w:r>
    </w:p>
    <w:p w:rsidR="004A0130" w:rsidRPr="00E30E9E" w:rsidRDefault="004A0130" w:rsidP="004A0130">
      <w:pPr>
        <w:rPr>
          <w:lang w:val="en-GB" w:eastAsia="pl-PL"/>
        </w:rPr>
      </w:pPr>
      <w:r w:rsidRPr="00E30E9E">
        <w:rPr>
          <w:lang w:val="en-GB" w:eastAsia="pl-PL"/>
        </w:rPr>
        <w:t>*** - from table above</w:t>
      </w:r>
    </w:p>
    <w:p w:rsidR="001E39A1" w:rsidRPr="00F45657" w:rsidRDefault="001E39A1" w:rsidP="001E39A1">
      <w:pPr>
        <w:pStyle w:val="Stopka"/>
        <w:tabs>
          <w:tab w:val="clear" w:pos="4536"/>
          <w:tab w:val="clear" w:pos="9072"/>
        </w:tabs>
        <w:rPr>
          <w:lang w:val="en-GB"/>
        </w:rPr>
      </w:pPr>
    </w:p>
    <w:p w:rsidR="00753F0A" w:rsidRPr="00F45657" w:rsidRDefault="00753F0A" w:rsidP="00621025">
      <w:pPr>
        <w:autoSpaceDE w:val="0"/>
        <w:autoSpaceDN w:val="0"/>
        <w:adjustRightInd w:val="0"/>
        <w:rPr>
          <w:rFonts w:ascii="Calibri" w:hAnsi="Calibri" w:cs="Calibri"/>
          <w:color w:val="000000"/>
          <w:sz w:val="19"/>
          <w:szCs w:val="19"/>
          <w:lang w:val="en-GB"/>
        </w:rPr>
      </w:pPr>
    </w:p>
    <w:sectPr w:rsidR="00753F0A" w:rsidRPr="00F45657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917" w:rsidRDefault="00877917">
      <w:r>
        <w:separator/>
      </w:r>
    </w:p>
  </w:endnote>
  <w:endnote w:type="continuationSeparator" w:id="0">
    <w:p w:rsidR="00877917" w:rsidRDefault="00877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877917">
    <w:pPr>
      <w:pStyle w:val="Stopk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8.35pt;margin-top:.05pt;width:5.95pt;height:13.7pt;z-index:25165772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5C6F14" w:rsidRDefault="002C0130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 w:rsidR="005C6F14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4A0130">
                  <w:rPr>
                    <w:rStyle w:val="Numerstrony"/>
                    <w:noProof/>
                  </w:rPr>
                  <w:t>1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917" w:rsidRDefault="00877917">
      <w:r>
        <w:separator/>
      </w:r>
    </w:p>
  </w:footnote>
  <w:footnote w:type="continuationSeparator" w:id="0">
    <w:p w:rsidR="00877917" w:rsidRDefault="00877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80203B"/>
    <w:multiLevelType w:val="hybridMultilevel"/>
    <w:tmpl w:val="623AA6BE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E2280"/>
    <w:multiLevelType w:val="hybridMultilevel"/>
    <w:tmpl w:val="FD485F22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9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7"/>
  </w:num>
  <w:num w:numId="17">
    <w:abstractNumId w:val="1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80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MTWytDQyM7I0sDQAAiUdpeDU4uLM/DyQAqNaAMQMXj8sAAAA"/>
  </w:docVars>
  <w:rsids>
    <w:rsidRoot w:val="006D53FB"/>
    <w:rsid w:val="00003E58"/>
    <w:rsid w:val="00003F4E"/>
    <w:rsid w:val="00013CF7"/>
    <w:rsid w:val="00013E35"/>
    <w:rsid w:val="00014640"/>
    <w:rsid w:val="000156A0"/>
    <w:rsid w:val="00034144"/>
    <w:rsid w:val="00041381"/>
    <w:rsid w:val="00054669"/>
    <w:rsid w:val="00067B47"/>
    <w:rsid w:val="0007017A"/>
    <w:rsid w:val="000757F3"/>
    <w:rsid w:val="000777D7"/>
    <w:rsid w:val="00084262"/>
    <w:rsid w:val="0009239A"/>
    <w:rsid w:val="00092665"/>
    <w:rsid w:val="00095840"/>
    <w:rsid w:val="000A0315"/>
    <w:rsid w:val="000A2D82"/>
    <w:rsid w:val="000A4E2C"/>
    <w:rsid w:val="000A754B"/>
    <w:rsid w:val="000B2E6B"/>
    <w:rsid w:val="000B2EDD"/>
    <w:rsid w:val="000D2204"/>
    <w:rsid w:val="000D3C05"/>
    <w:rsid w:val="000D5242"/>
    <w:rsid w:val="000D6813"/>
    <w:rsid w:val="000E27E8"/>
    <w:rsid w:val="000E3460"/>
    <w:rsid w:val="000E365C"/>
    <w:rsid w:val="000E7220"/>
    <w:rsid w:val="000E7A5E"/>
    <w:rsid w:val="000F3A10"/>
    <w:rsid w:val="000F6A19"/>
    <w:rsid w:val="000F6F1B"/>
    <w:rsid w:val="000F7F85"/>
    <w:rsid w:val="0010677A"/>
    <w:rsid w:val="00112BB5"/>
    <w:rsid w:val="00121FE8"/>
    <w:rsid w:val="00126B93"/>
    <w:rsid w:val="00137291"/>
    <w:rsid w:val="00143F37"/>
    <w:rsid w:val="00153FAE"/>
    <w:rsid w:val="00160807"/>
    <w:rsid w:val="0016135A"/>
    <w:rsid w:val="00161417"/>
    <w:rsid w:val="00167B45"/>
    <w:rsid w:val="00184534"/>
    <w:rsid w:val="0018649F"/>
    <w:rsid w:val="00193412"/>
    <w:rsid w:val="001943FB"/>
    <w:rsid w:val="00194555"/>
    <w:rsid w:val="00195696"/>
    <w:rsid w:val="00195F9F"/>
    <w:rsid w:val="001A0284"/>
    <w:rsid w:val="001A1E70"/>
    <w:rsid w:val="001A43C0"/>
    <w:rsid w:val="001A7E7E"/>
    <w:rsid w:val="001B6B2D"/>
    <w:rsid w:val="001C39F6"/>
    <w:rsid w:val="001C4BD9"/>
    <w:rsid w:val="001C553A"/>
    <w:rsid w:val="001D1D4A"/>
    <w:rsid w:val="001D58E2"/>
    <w:rsid w:val="001E0D88"/>
    <w:rsid w:val="001E21D6"/>
    <w:rsid w:val="001E39A1"/>
    <w:rsid w:val="001E6523"/>
    <w:rsid w:val="001F2F60"/>
    <w:rsid w:val="00204C1F"/>
    <w:rsid w:val="00210B1A"/>
    <w:rsid w:val="00216C3F"/>
    <w:rsid w:val="00221A54"/>
    <w:rsid w:val="0023230F"/>
    <w:rsid w:val="00236A6A"/>
    <w:rsid w:val="00247283"/>
    <w:rsid w:val="00250319"/>
    <w:rsid w:val="00252D95"/>
    <w:rsid w:val="00252DBF"/>
    <w:rsid w:val="002564FC"/>
    <w:rsid w:val="00262C50"/>
    <w:rsid w:val="002644BF"/>
    <w:rsid w:val="00271086"/>
    <w:rsid w:val="0027653F"/>
    <w:rsid w:val="002801EC"/>
    <w:rsid w:val="00282166"/>
    <w:rsid w:val="00282260"/>
    <w:rsid w:val="00292BFC"/>
    <w:rsid w:val="002933AC"/>
    <w:rsid w:val="002A3239"/>
    <w:rsid w:val="002A358C"/>
    <w:rsid w:val="002A36CC"/>
    <w:rsid w:val="002A47CD"/>
    <w:rsid w:val="002B2B29"/>
    <w:rsid w:val="002B5912"/>
    <w:rsid w:val="002C0130"/>
    <w:rsid w:val="002C13D6"/>
    <w:rsid w:val="002C4A38"/>
    <w:rsid w:val="002C7ABB"/>
    <w:rsid w:val="002D2646"/>
    <w:rsid w:val="002D7FF3"/>
    <w:rsid w:val="002E286E"/>
    <w:rsid w:val="003013A2"/>
    <w:rsid w:val="00305A8A"/>
    <w:rsid w:val="00315038"/>
    <w:rsid w:val="00316E52"/>
    <w:rsid w:val="0032414D"/>
    <w:rsid w:val="00324469"/>
    <w:rsid w:val="00330D51"/>
    <w:rsid w:val="003325BF"/>
    <w:rsid w:val="0033626A"/>
    <w:rsid w:val="00336E4D"/>
    <w:rsid w:val="003379F4"/>
    <w:rsid w:val="00357105"/>
    <w:rsid w:val="00361AB9"/>
    <w:rsid w:val="003678E9"/>
    <w:rsid w:val="003810E9"/>
    <w:rsid w:val="00383128"/>
    <w:rsid w:val="0038332E"/>
    <w:rsid w:val="00390B75"/>
    <w:rsid w:val="003925C2"/>
    <w:rsid w:val="003A1823"/>
    <w:rsid w:val="003A2B6A"/>
    <w:rsid w:val="003A2C5B"/>
    <w:rsid w:val="003A7465"/>
    <w:rsid w:val="003B0A30"/>
    <w:rsid w:val="003C33A9"/>
    <w:rsid w:val="003C37E7"/>
    <w:rsid w:val="003C650C"/>
    <w:rsid w:val="003D0858"/>
    <w:rsid w:val="003D1AB4"/>
    <w:rsid w:val="003E3207"/>
    <w:rsid w:val="003F183E"/>
    <w:rsid w:val="003F5547"/>
    <w:rsid w:val="003F5F77"/>
    <w:rsid w:val="00407B87"/>
    <w:rsid w:val="0042391D"/>
    <w:rsid w:val="00433F5C"/>
    <w:rsid w:val="00434D81"/>
    <w:rsid w:val="004427BE"/>
    <w:rsid w:val="00444BF8"/>
    <w:rsid w:val="00445A01"/>
    <w:rsid w:val="004463F8"/>
    <w:rsid w:val="00446A8C"/>
    <w:rsid w:val="00457F79"/>
    <w:rsid w:val="00476100"/>
    <w:rsid w:val="00476124"/>
    <w:rsid w:val="00476DF4"/>
    <w:rsid w:val="00477042"/>
    <w:rsid w:val="00480AC6"/>
    <w:rsid w:val="00484F8A"/>
    <w:rsid w:val="00487489"/>
    <w:rsid w:val="00492C21"/>
    <w:rsid w:val="00496AEB"/>
    <w:rsid w:val="004A0130"/>
    <w:rsid w:val="004A44CB"/>
    <w:rsid w:val="004A5396"/>
    <w:rsid w:val="004A69E4"/>
    <w:rsid w:val="004A7DEB"/>
    <w:rsid w:val="004A7FFC"/>
    <w:rsid w:val="004B2951"/>
    <w:rsid w:val="004C4B53"/>
    <w:rsid w:val="004D36CA"/>
    <w:rsid w:val="004D7607"/>
    <w:rsid w:val="004E3C94"/>
    <w:rsid w:val="004E43D0"/>
    <w:rsid w:val="004F4ACB"/>
    <w:rsid w:val="00501E7A"/>
    <w:rsid w:val="0050644A"/>
    <w:rsid w:val="00512075"/>
    <w:rsid w:val="00513416"/>
    <w:rsid w:val="00525631"/>
    <w:rsid w:val="005258BE"/>
    <w:rsid w:val="0052700F"/>
    <w:rsid w:val="00527A4C"/>
    <w:rsid w:val="00532B17"/>
    <w:rsid w:val="00541DB8"/>
    <w:rsid w:val="005475EE"/>
    <w:rsid w:val="00556547"/>
    <w:rsid w:val="005568D2"/>
    <w:rsid w:val="00556B4E"/>
    <w:rsid w:val="0056136F"/>
    <w:rsid w:val="00561446"/>
    <w:rsid w:val="00562C35"/>
    <w:rsid w:val="00562E32"/>
    <w:rsid w:val="005637FD"/>
    <w:rsid w:val="005732CA"/>
    <w:rsid w:val="00580363"/>
    <w:rsid w:val="005803E3"/>
    <w:rsid w:val="005849D9"/>
    <w:rsid w:val="00590B78"/>
    <w:rsid w:val="00591102"/>
    <w:rsid w:val="00592BDA"/>
    <w:rsid w:val="005938A5"/>
    <w:rsid w:val="005940CD"/>
    <w:rsid w:val="00594550"/>
    <w:rsid w:val="005B0168"/>
    <w:rsid w:val="005B128C"/>
    <w:rsid w:val="005C16CA"/>
    <w:rsid w:val="005C3070"/>
    <w:rsid w:val="005C5D72"/>
    <w:rsid w:val="005C677C"/>
    <w:rsid w:val="005C6F14"/>
    <w:rsid w:val="005D2F39"/>
    <w:rsid w:val="005E266C"/>
    <w:rsid w:val="005F665F"/>
    <w:rsid w:val="00603641"/>
    <w:rsid w:val="00603C29"/>
    <w:rsid w:val="00614173"/>
    <w:rsid w:val="0061687F"/>
    <w:rsid w:val="006207FB"/>
    <w:rsid w:val="00621025"/>
    <w:rsid w:val="00621843"/>
    <w:rsid w:val="00621B56"/>
    <w:rsid w:val="006310B9"/>
    <w:rsid w:val="0063144C"/>
    <w:rsid w:val="00632337"/>
    <w:rsid w:val="00663BA2"/>
    <w:rsid w:val="0066582F"/>
    <w:rsid w:val="00671C7E"/>
    <w:rsid w:val="00676D37"/>
    <w:rsid w:val="00680C6B"/>
    <w:rsid w:val="00686FC0"/>
    <w:rsid w:val="006A0124"/>
    <w:rsid w:val="006A1236"/>
    <w:rsid w:val="006B0D90"/>
    <w:rsid w:val="006B4650"/>
    <w:rsid w:val="006B79A0"/>
    <w:rsid w:val="006C64BB"/>
    <w:rsid w:val="006C7679"/>
    <w:rsid w:val="006D0380"/>
    <w:rsid w:val="006D4ACD"/>
    <w:rsid w:val="006D53FB"/>
    <w:rsid w:val="006D5EA5"/>
    <w:rsid w:val="006E14B5"/>
    <w:rsid w:val="006E7055"/>
    <w:rsid w:val="006F01A6"/>
    <w:rsid w:val="006F65D0"/>
    <w:rsid w:val="006F66D7"/>
    <w:rsid w:val="0070188A"/>
    <w:rsid w:val="007032AE"/>
    <w:rsid w:val="007057A2"/>
    <w:rsid w:val="0071360A"/>
    <w:rsid w:val="00713A17"/>
    <w:rsid w:val="007146DE"/>
    <w:rsid w:val="007206D5"/>
    <w:rsid w:val="00722987"/>
    <w:rsid w:val="00725607"/>
    <w:rsid w:val="00732C7D"/>
    <w:rsid w:val="007333C4"/>
    <w:rsid w:val="007358EE"/>
    <w:rsid w:val="00753F0A"/>
    <w:rsid w:val="00762857"/>
    <w:rsid w:val="007633CD"/>
    <w:rsid w:val="00765B5D"/>
    <w:rsid w:val="00777F3F"/>
    <w:rsid w:val="00791B7E"/>
    <w:rsid w:val="007B30F9"/>
    <w:rsid w:val="007C4836"/>
    <w:rsid w:val="007C6787"/>
    <w:rsid w:val="007C72CA"/>
    <w:rsid w:val="007D1760"/>
    <w:rsid w:val="007D46F8"/>
    <w:rsid w:val="007D5610"/>
    <w:rsid w:val="007D5C79"/>
    <w:rsid w:val="007D7204"/>
    <w:rsid w:val="007E34F1"/>
    <w:rsid w:val="007F6A6D"/>
    <w:rsid w:val="00800F9B"/>
    <w:rsid w:val="008011DB"/>
    <w:rsid w:val="00801460"/>
    <w:rsid w:val="0080374F"/>
    <w:rsid w:val="00804096"/>
    <w:rsid w:val="00807827"/>
    <w:rsid w:val="008116E8"/>
    <w:rsid w:val="00813723"/>
    <w:rsid w:val="008165A5"/>
    <w:rsid w:val="00820324"/>
    <w:rsid w:val="00823BFB"/>
    <w:rsid w:val="008432D5"/>
    <w:rsid w:val="00843959"/>
    <w:rsid w:val="0085533D"/>
    <w:rsid w:val="008730C1"/>
    <w:rsid w:val="00874AAA"/>
    <w:rsid w:val="00875BE6"/>
    <w:rsid w:val="008776E7"/>
    <w:rsid w:val="00877917"/>
    <w:rsid w:val="00884177"/>
    <w:rsid w:val="00884211"/>
    <w:rsid w:val="00884A5D"/>
    <w:rsid w:val="00892E45"/>
    <w:rsid w:val="008951C7"/>
    <w:rsid w:val="008972CC"/>
    <w:rsid w:val="008A013F"/>
    <w:rsid w:val="008A059F"/>
    <w:rsid w:val="008A0AE7"/>
    <w:rsid w:val="008B3399"/>
    <w:rsid w:val="008B597C"/>
    <w:rsid w:val="008C4D57"/>
    <w:rsid w:val="008D66B2"/>
    <w:rsid w:val="008F1AD2"/>
    <w:rsid w:val="008F1EB9"/>
    <w:rsid w:val="008F5F86"/>
    <w:rsid w:val="00900ED4"/>
    <w:rsid w:val="009025DE"/>
    <w:rsid w:val="009048A6"/>
    <w:rsid w:val="00915194"/>
    <w:rsid w:val="00931C2D"/>
    <w:rsid w:val="00933945"/>
    <w:rsid w:val="00935CF7"/>
    <w:rsid w:val="00937508"/>
    <w:rsid w:val="00953EBD"/>
    <w:rsid w:val="009639EB"/>
    <w:rsid w:val="00965E7F"/>
    <w:rsid w:val="00966DC2"/>
    <w:rsid w:val="0096719C"/>
    <w:rsid w:val="00977663"/>
    <w:rsid w:val="00990D32"/>
    <w:rsid w:val="009A27E4"/>
    <w:rsid w:val="009A33BF"/>
    <w:rsid w:val="009A3831"/>
    <w:rsid w:val="009B15EC"/>
    <w:rsid w:val="009B74F0"/>
    <w:rsid w:val="009C5FB2"/>
    <w:rsid w:val="009C7E4E"/>
    <w:rsid w:val="009D49C5"/>
    <w:rsid w:val="009D57FA"/>
    <w:rsid w:val="009D6DFE"/>
    <w:rsid w:val="009E23F5"/>
    <w:rsid w:val="009E431C"/>
    <w:rsid w:val="009E5F50"/>
    <w:rsid w:val="009E6DC9"/>
    <w:rsid w:val="00A04776"/>
    <w:rsid w:val="00A12397"/>
    <w:rsid w:val="00A12B4B"/>
    <w:rsid w:val="00A22984"/>
    <w:rsid w:val="00A2486B"/>
    <w:rsid w:val="00A309E9"/>
    <w:rsid w:val="00A366FC"/>
    <w:rsid w:val="00A4026F"/>
    <w:rsid w:val="00A47DDA"/>
    <w:rsid w:val="00A50D95"/>
    <w:rsid w:val="00A54A69"/>
    <w:rsid w:val="00A553E8"/>
    <w:rsid w:val="00A677CF"/>
    <w:rsid w:val="00A73274"/>
    <w:rsid w:val="00A73ACE"/>
    <w:rsid w:val="00AB78D3"/>
    <w:rsid w:val="00AC0C11"/>
    <w:rsid w:val="00AC3890"/>
    <w:rsid w:val="00AC4224"/>
    <w:rsid w:val="00AD1883"/>
    <w:rsid w:val="00AD643A"/>
    <w:rsid w:val="00AE7B97"/>
    <w:rsid w:val="00B03744"/>
    <w:rsid w:val="00B11012"/>
    <w:rsid w:val="00B275EE"/>
    <w:rsid w:val="00B31188"/>
    <w:rsid w:val="00B3200B"/>
    <w:rsid w:val="00B3552F"/>
    <w:rsid w:val="00B364E0"/>
    <w:rsid w:val="00B43849"/>
    <w:rsid w:val="00B4771F"/>
    <w:rsid w:val="00B53E01"/>
    <w:rsid w:val="00B61203"/>
    <w:rsid w:val="00B62386"/>
    <w:rsid w:val="00B721DE"/>
    <w:rsid w:val="00B82777"/>
    <w:rsid w:val="00B90D64"/>
    <w:rsid w:val="00B92F2B"/>
    <w:rsid w:val="00B975A9"/>
    <w:rsid w:val="00BA0605"/>
    <w:rsid w:val="00BA1E31"/>
    <w:rsid w:val="00BA26EE"/>
    <w:rsid w:val="00BB127F"/>
    <w:rsid w:val="00BB50C4"/>
    <w:rsid w:val="00BD2E6D"/>
    <w:rsid w:val="00BE27A3"/>
    <w:rsid w:val="00BE2A9B"/>
    <w:rsid w:val="00BE31FF"/>
    <w:rsid w:val="00BE7473"/>
    <w:rsid w:val="00BF11EF"/>
    <w:rsid w:val="00BF38AF"/>
    <w:rsid w:val="00C05583"/>
    <w:rsid w:val="00C12A46"/>
    <w:rsid w:val="00C1459D"/>
    <w:rsid w:val="00C16DC6"/>
    <w:rsid w:val="00C201B5"/>
    <w:rsid w:val="00C35AC8"/>
    <w:rsid w:val="00C40469"/>
    <w:rsid w:val="00C40680"/>
    <w:rsid w:val="00C40D1F"/>
    <w:rsid w:val="00C4106E"/>
    <w:rsid w:val="00C44F4D"/>
    <w:rsid w:val="00C45CB2"/>
    <w:rsid w:val="00C47ABE"/>
    <w:rsid w:val="00C47EF5"/>
    <w:rsid w:val="00C54939"/>
    <w:rsid w:val="00C55F49"/>
    <w:rsid w:val="00C62D7E"/>
    <w:rsid w:val="00C638D4"/>
    <w:rsid w:val="00C7159B"/>
    <w:rsid w:val="00C742CE"/>
    <w:rsid w:val="00C81FEB"/>
    <w:rsid w:val="00C84573"/>
    <w:rsid w:val="00C87AD1"/>
    <w:rsid w:val="00C90428"/>
    <w:rsid w:val="00C95E5B"/>
    <w:rsid w:val="00CA5C4D"/>
    <w:rsid w:val="00CA7CD7"/>
    <w:rsid w:val="00CB1C97"/>
    <w:rsid w:val="00CB759A"/>
    <w:rsid w:val="00CB7A90"/>
    <w:rsid w:val="00CC204D"/>
    <w:rsid w:val="00CC6366"/>
    <w:rsid w:val="00CE0349"/>
    <w:rsid w:val="00CE294B"/>
    <w:rsid w:val="00CF2C34"/>
    <w:rsid w:val="00CF69D3"/>
    <w:rsid w:val="00D10320"/>
    <w:rsid w:val="00D27633"/>
    <w:rsid w:val="00D332B9"/>
    <w:rsid w:val="00D34FFE"/>
    <w:rsid w:val="00D351F3"/>
    <w:rsid w:val="00D376AB"/>
    <w:rsid w:val="00D408F5"/>
    <w:rsid w:val="00D42F58"/>
    <w:rsid w:val="00D53029"/>
    <w:rsid w:val="00D552A5"/>
    <w:rsid w:val="00D6130D"/>
    <w:rsid w:val="00D61E9D"/>
    <w:rsid w:val="00D7561D"/>
    <w:rsid w:val="00D75737"/>
    <w:rsid w:val="00D81453"/>
    <w:rsid w:val="00D82AE1"/>
    <w:rsid w:val="00D83071"/>
    <w:rsid w:val="00D855CF"/>
    <w:rsid w:val="00D857BB"/>
    <w:rsid w:val="00D86749"/>
    <w:rsid w:val="00DA2E73"/>
    <w:rsid w:val="00DA3C58"/>
    <w:rsid w:val="00DA4462"/>
    <w:rsid w:val="00DA4683"/>
    <w:rsid w:val="00DA4854"/>
    <w:rsid w:val="00DA525E"/>
    <w:rsid w:val="00DB58D8"/>
    <w:rsid w:val="00DB7C62"/>
    <w:rsid w:val="00DC16A5"/>
    <w:rsid w:val="00DC402E"/>
    <w:rsid w:val="00DC5082"/>
    <w:rsid w:val="00DD2156"/>
    <w:rsid w:val="00DD757F"/>
    <w:rsid w:val="00E022A7"/>
    <w:rsid w:val="00E051BD"/>
    <w:rsid w:val="00E11EF8"/>
    <w:rsid w:val="00E13136"/>
    <w:rsid w:val="00E27B91"/>
    <w:rsid w:val="00E34667"/>
    <w:rsid w:val="00E36A86"/>
    <w:rsid w:val="00E52DD3"/>
    <w:rsid w:val="00E5380C"/>
    <w:rsid w:val="00E61596"/>
    <w:rsid w:val="00E61B8F"/>
    <w:rsid w:val="00E646A1"/>
    <w:rsid w:val="00E64A92"/>
    <w:rsid w:val="00E72069"/>
    <w:rsid w:val="00E76872"/>
    <w:rsid w:val="00E8460D"/>
    <w:rsid w:val="00EA0340"/>
    <w:rsid w:val="00EA5668"/>
    <w:rsid w:val="00EB330B"/>
    <w:rsid w:val="00EB41AE"/>
    <w:rsid w:val="00EB6E29"/>
    <w:rsid w:val="00EC279C"/>
    <w:rsid w:val="00EC2B04"/>
    <w:rsid w:val="00EC6CFB"/>
    <w:rsid w:val="00EC7366"/>
    <w:rsid w:val="00EC793F"/>
    <w:rsid w:val="00ED0D2C"/>
    <w:rsid w:val="00ED6BAB"/>
    <w:rsid w:val="00ED7792"/>
    <w:rsid w:val="00ED7A4C"/>
    <w:rsid w:val="00EE1B38"/>
    <w:rsid w:val="00EE3698"/>
    <w:rsid w:val="00EE7448"/>
    <w:rsid w:val="00EF221E"/>
    <w:rsid w:val="00F06760"/>
    <w:rsid w:val="00F138A7"/>
    <w:rsid w:val="00F1632B"/>
    <w:rsid w:val="00F16FF9"/>
    <w:rsid w:val="00F23623"/>
    <w:rsid w:val="00F23EB3"/>
    <w:rsid w:val="00F24403"/>
    <w:rsid w:val="00F26478"/>
    <w:rsid w:val="00F27AC1"/>
    <w:rsid w:val="00F327C5"/>
    <w:rsid w:val="00F4058A"/>
    <w:rsid w:val="00F45657"/>
    <w:rsid w:val="00F516A0"/>
    <w:rsid w:val="00F60A81"/>
    <w:rsid w:val="00F62928"/>
    <w:rsid w:val="00F64B62"/>
    <w:rsid w:val="00F7438F"/>
    <w:rsid w:val="00F74FC5"/>
    <w:rsid w:val="00F84BEE"/>
    <w:rsid w:val="00F9185D"/>
    <w:rsid w:val="00F96F2B"/>
    <w:rsid w:val="00FA7789"/>
    <w:rsid w:val="00FB2632"/>
    <w:rsid w:val="00FC1D1E"/>
    <w:rsid w:val="00FC1F4E"/>
    <w:rsid w:val="00FC3901"/>
    <w:rsid w:val="00FC4A48"/>
    <w:rsid w:val="00FC612C"/>
    <w:rsid w:val="00FC73D5"/>
    <w:rsid w:val="00FD09CE"/>
    <w:rsid w:val="00FD33B8"/>
    <w:rsid w:val="00FE33BA"/>
    <w:rsid w:val="00FE403C"/>
    <w:rsid w:val="00FE794A"/>
    <w:rsid w:val="00FF1F28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3D29D4F8"/>
  <w15:docId w15:val="{60E44D65-E659-495F-B98D-9B5D9E98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440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F24403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F24403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F24403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F24403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F24403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F24403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F24403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F24403"/>
  </w:style>
  <w:style w:type="character" w:customStyle="1" w:styleId="WW8Num3z1">
    <w:name w:val="WW8Num3z1"/>
    <w:rsid w:val="00F24403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F24403"/>
  </w:style>
  <w:style w:type="character" w:styleId="Hipercze">
    <w:name w:val="Hyperlink"/>
    <w:rsid w:val="00F24403"/>
    <w:rPr>
      <w:color w:val="0000FF"/>
      <w:u w:val="single"/>
    </w:rPr>
  </w:style>
  <w:style w:type="character" w:styleId="Numerstrony">
    <w:name w:val="page number"/>
    <w:basedOn w:val="Domylnaczcionkaakapitu1"/>
    <w:rsid w:val="00F24403"/>
  </w:style>
  <w:style w:type="character" w:styleId="UyteHipercze">
    <w:name w:val="FollowedHyperlink"/>
    <w:rsid w:val="00F24403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F2440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F24403"/>
    <w:pPr>
      <w:jc w:val="center"/>
    </w:pPr>
  </w:style>
  <w:style w:type="paragraph" w:styleId="Lista">
    <w:name w:val="List"/>
    <w:basedOn w:val="Tekstpodstawowy"/>
    <w:rsid w:val="00F24403"/>
    <w:rPr>
      <w:rFonts w:cs="Mangal"/>
    </w:rPr>
  </w:style>
  <w:style w:type="paragraph" w:customStyle="1" w:styleId="Podpis2">
    <w:name w:val="Podpis2"/>
    <w:basedOn w:val="Normalny"/>
    <w:rsid w:val="00F24403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F24403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F24403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F24403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F24403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F24403"/>
    <w:rPr>
      <w:sz w:val="22"/>
    </w:rPr>
  </w:style>
  <w:style w:type="paragraph" w:styleId="Nagwek">
    <w:name w:val="header"/>
    <w:basedOn w:val="Normalny"/>
    <w:rsid w:val="00F24403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F24403"/>
    <w:pPr>
      <w:suppressLineNumbers/>
    </w:pPr>
  </w:style>
  <w:style w:type="paragraph" w:customStyle="1" w:styleId="Nagwektabeli">
    <w:name w:val="Nagłówek tabeli"/>
    <w:basedOn w:val="Zawartotabeli"/>
    <w:rsid w:val="00F24403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24403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TableContents">
    <w:name w:val="Table Contents"/>
    <w:basedOn w:val="Normalny"/>
    <w:rsid w:val="00614173"/>
    <w:pPr>
      <w:widowControl w:val="0"/>
      <w:suppressLineNumbers/>
    </w:pPr>
    <w:rPr>
      <w:rFonts w:eastAsia="Lucida Sans Unicode"/>
    </w:rPr>
  </w:style>
  <w:style w:type="paragraph" w:customStyle="1" w:styleId="Default">
    <w:name w:val="Default"/>
    <w:rsid w:val="00DA3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53A"/>
    <w:pPr>
      <w:suppressAutoHyphens w:val="0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553A"/>
  </w:style>
  <w:style w:type="character" w:customStyle="1" w:styleId="Nagwek3Znak">
    <w:name w:val="Nagłówek 3 Znak"/>
    <w:link w:val="Nagwek3"/>
    <w:rsid w:val="00B92F2B"/>
    <w:rPr>
      <w:b/>
      <w:bCs/>
      <w:sz w:val="24"/>
      <w:szCs w:val="24"/>
      <w:lang w:eastAsia="ar-SA"/>
    </w:rPr>
  </w:style>
  <w:style w:type="character" w:customStyle="1" w:styleId="Nagwek5Znak">
    <w:name w:val="Nagłówek 5 Znak"/>
    <w:link w:val="Nagwek5"/>
    <w:rsid w:val="00B92F2B"/>
    <w:rPr>
      <w:b/>
      <w:bCs/>
      <w:sz w:val="18"/>
      <w:szCs w:val="24"/>
      <w:lang w:eastAsia="ar-SA"/>
    </w:rPr>
  </w:style>
  <w:style w:type="character" w:styleId="Odwoaniedokomentarza">
    <w:name w:val="annotation reference"/>
    <w:basedOn w:val="Domylnaczcionkaakapitu"/>
    <w:rsid w:val="005E26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5E266C"/>
    <w:pPr>
      <w:suppressAutoHyphens/>
    </w:pPr>
    <w:rPr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rsid w:val="005E266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5E26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E266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asp.github.i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11AFF69-C5CE-4AC9-8C79-C08325DB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1069</Words>
  <Characters>6417</Characters>
  <Application>Microsoft Office Word</Application>
  <DocSecurity>0</DocSecurity>
  <Lines>53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7472</CharactersWithSpaces>
  <SharedDoc>false</SharedDoc>
  <HLinks>
    <vt:vector size="6" baseType="variant">
      <vt:variant>
        <vt:i4>7798878</vt:i4>
      </vt:variant>
      <vt:variant>
        <vt:i4>0</vt:i4>
      </vt:variant>
      <vt:variant>
        <vt:i4>0</vt:i4>
      </vt:variant>
      <vt:variant>
        <vt:i4>5</vt:i4>
      </vt:variant>
      <vt:variant>
        <vt:lpwstr>mailto:Bogumila.Hnatkowska@pwr.wroc.pl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Bogusia</cp:lastModifiedBy>
  <cp:revision>58</cp:revision>
  <cp:lastPrinted>2012-05-07T10:13:00Z</cp:lastPrinted>
  <dcterms:created xsi:type="dcterms:W3CDTF">2017-06-21T11:28:00Z</dcterms:created>
  <dcterms:modified xsi:type="dcterms:W3CDTF">2017-07-27T08:22:00Z</dcterms:modified>
</cp:coreProperties>
</file>